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763"/>
        <w:tblW w:w="14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4713"/>
        <w:gridCol w:w="4536"/>
      </w:tblGrid>
      <w:tr w:rsidR="00230D2E" w:rsidRPr="00230D2E" w:rsidTr="00EB03BA">
        <w:trPr>
          <w:trHeight w:val="1833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D2E" w:rsidRPr="00230D2E" w:rsidRDefault="00230D2E" w:rsidP="00230D2E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30D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«Рассмотрено»</w:t>
            </w:r>
          </w:p>
          <w:p w:rsidR="00230D2E" w:rsidRPr="00230D2E" w:rsidRDefault="00230D2E" w:rsidP="00230D2E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30D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Руководитель ШМО гуманитарного цикла</w:t>
            </w:r>
          </w:p>
          <w:p w:rsidR="00230D2E" w:rsidRPr="00230D2E" w:rsidRDefault="00230D2E" w:rsidP="00230D2E">
            <w:pPr>
              <w:ind w:left="180" w:hanging="18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30D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_________/</w:t>
            </w:r>
            <w:proofErr w:type="spellStart"/>
            <w:r w:rsidRPr="00230D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Сибгатуллина</w:t>
            </w:r>
            <w:proofErr w:type="spellEnd"/>
            <w:r w:rsidRPr="00230D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М.Г.</w:t>
            </w:r>
          </w:p>
          <w:p w:rsidR="00230D2E" w:rsidRPr="00230D2E" w:rsidRDefault="00230D2E" w:rsidP="00230D2E">
            <w:pPr>
              <w:ind w:left="180" w:hanging="18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30D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Протокол № 1 от 29 </w:t>
            </w:r>
            <w:proofErr w:type="gramStart"/>
            <w:r w:rsidRPr="00230D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августа  2018</w:t>
            </w:r>
            <w:proofErr w:type="gramEnd"/>
            <w:r w:rsidRPr="00230D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D2E" w:rsidRPr="00230D2E" w:rsidRDefault="00230D2E" w:rsidP="00230D2E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30D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«Согласовано»</w:t>
            </w:r>
          </w:p>
          <w:p w:rsidR="00230D2E" w:rsidRPr="00230D2E" w:rsidRDefault="00230D2E" w:rsidP="00230D2E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30D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230D2E" w:rsidRPr="00230D2E" w:rsidRDefault="00230D2E" w:rsidP="00230D2E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30D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МБОУ «ООШ №6»</w:t>
            </w:r>
          </w:p>
          <w:p w:rsidR="00230D2E" w:rsidRPr="00230D2E" w:rsidRDefault="00230D2E" w:rsidP="00230D2E">
            <w:pPr>
              <w:tabs>
                <w:tab w:val="left" w:pos="9288"/>
              </w:tabs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30D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______/Закирова Г.С./ 31 августа 2018г.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D2E" w:rsidRPr="00230D2E" w:rsidRDefault="00230D2E" w:rsidP="00230D2E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30D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Утверждено и введено в действие </w:t>
            </w:r>
          </w:p>
          <w:p w:rsidR="00230D2E" w:rsidRPr="00230D2E" w:rsidRDefault="00230D2E" w:rsidP="00230D2E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30D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приказом</w:t>
            </w:r>
            <w:r w:rsidRPr="00230D2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д</w:t>
            </w:r>
            <w:r w:rsidRPr="00230D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иректора МБОУ «ООШ №6»</w:t>
            </w:r>
          </w:p>
          <w:p w:rsidR="00230D2E" w:rsidRPr="00230D2E" w:rsidRDefault="00230D2E" w:rsidP="00230D2E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30D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 31.08.2018</w:t>
            </w:r>
            <w:proofErr w:type="gramEnd"/>
            <w:r w:rsidRPr="00230D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№176</w:t>
            </w:r>
          </w:p>
          <w:p w:rsidR="00230D2E" w:rsidRPr="00230D2E" w:rsidRDefault="00230D2E" w:rsidP="00230D2E">
            <w:pPr>
              <w:tabs>
                <w:tab w:val="left" w:pos="9288"/>
              </w:tabs>
              <w:spacing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30D2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__________/Ахметзянова Д.Г.</w:t>
            </w:r>
          </w:p>
          <w:p w:rsidR="00230D2E" w:rsidRPr="00230D2E" w:rsidRDefault="00230D2E" w:rsidP="00230D2E">
            <w:pPr>
              <w:tabs>
                <w:tab w:val="left" w:pos="9288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</w:tbl>
    <w:p w:rsidR="00230D2E" w:rsidRPr="00230D2E" w:rsidRDefault="00230D2E" w:rsidP="00230D2E">
      <w:pPr>
        <w:rPr>
          <w:rFonts w:ascii="Times New Roman" w:eastAsia="Calibri" w:hAnsi="Times New Roman" w:cs="Times New Roman"/>
          <w:lang w:eastAsia="ru-RU"/>
        </w:rPr>
      </w:pPr>
    </w:p>
    <w:p w:rsidR="00230D2E" w:rsidRPr="00230D2E" w:rsidRDefault="00230D2E" w:rsidP="00230D2E">
      <w:pPr>
        <w:tabs>
          <w:tab w:val="left" w:pos="9288"/>
        </w:tabs>
        <w:ind w:left="360"/>
        <w:jc w:val="center"/>
        <w:rPr>
          <w:rFonts w:ascii="Times New Roman" w:eastAsia="Calibri" w:hAnsi="Times New Roman" w:cs="Times New Roman"/>
          <w:b/>
          <w:sz w:val="36"/>
          <w:szCs w:val="36"/>
          <w:lang w:eastAsia="ru-RU"/>
        </w:rPr>
      </w:pPr>
    </w:p>
    <w:p w:rsidR="00230D2E" w:rsidRPr="00230D2E" w:rsidRDefault="00230D2E" w:rsidP="00230D2E">
      <w:pPr>
        <w:tabs>
          <w:tab w:val="left" w:pos="9288"/>
        </w:tabs>
        <w:ind w:left="360"/>
        <w:jc w:val="center"/>
        <w:rPr>
          <w:rFonts w:ascii="Times New Roman" w:eastAsia="Calibri" w:hAnsi="Times New Roman" w:cs="Times New Roman"/>
          <w:b/>
          <w:sz w:val="36"/>
          <w:szCs w:val="36"/>
          <w:lang w:eastAsia="ru-RU"/>
        </w:rPr>
      </w:pPr>
    </w:p>
    <w:p w:rsidR="00230D2E" w:rsidRDefault="00230D2E" w:rsidP="00230D2E">
      <w:pPr>
        <w:tabs>
          <w:tab w:val="left" w:pos="9288"/>
        </w:tabs>
        <w:ind w:left="360"/>
        <w:jc w:val="center"/>
        <w:rPr>
          <w:rFonts w:ascii="Times New Roman" w:eastAsia="Calibri" w:hAnsi="Times New Roman" w:cs="Times New Roman"/>
          <w:b/>
          <w:sz w:val="32"/>
          <w:szCs w:val="36"/>
          <w:lang w:eastAsia="ru-RU"/>
        </w:rPr>
      </w:pPr>
    </w:p>
    <w:p w:rsidR="00230D2E" w:rsidRDefault="00230D2E" w:rsidP="00230D2E">
      <w:pPr>
        <w:tabs>
          <w:tab w:val="left" w:pos="9288"/>
        </w:tabs>
        <w:ind w:left="360"/>
        <w:jc w:val="center"/>
        <w:rPr>
          <w:rFonts w:ascii="Times New Roman" w:eastAsia="Calibri" w:hAnsi="Times New Roman" w:cs="Times New Roman"/>
          <w:b/>
          <w:sz w:val="32"/>
          <w:szCs w:val="36"/>
          <w:lang w:eastAsia="ru-RU"/>
        </w:rPr>
      </w:pPr>
    </w:p>
    <w:p w:rsidR="00230D2E" w:rsidRPr="00230D2E" w:rsidRDefault="00230D2E" w:rsidP="00230D2E">
      <w:pPr>
        <w:tabs>
          <w:tab w:val="left" w:pos="9288"/>
        </w:tabs>
        <w:ind w:left="360"/>
        <w:jc w:val="center"/>
        <w:rPr>
          <w:rFonts w:ascii="Times New Roman" w:eastAsia="Calibri" w:hAnsi="Times New Roman" w:cs="Times New Roman"/>
          <w:b/>
          <w:sz w:val="32"/>
          <w:szCs w:val="36"/>
          <w:lang w:eastAsia="ru-RU"/>
        </w:rPr>
      </w:pPr>
      <w:r w:rsidRPr="00230D2E">
        <w:rPr>
          <w:rFonts w:ascii="Times New Roman" w:eastAsia="Calibri" w:hAnsi="Times New Roman" w:cs="Times New Roman"/>
          <w:b/>
          <w:sz w:val="32"/>
          <w:szCs w:val="36"/>
          <w:lang w:eastAsia="ru-RU"/>
        </w:rPr>
        <w:t>КОНТРОЛЬНО-ТЕМАТИЧЕСКОЕ ПЛАНИРОВАНИЕ</w:t>
      </w:r>
    </w:p>
    <w:p w:rsidR="00230D2E" w:rsidRPr="00230D2E" w:rsidRDefault="00230D2E" w:rsidP="00230D2E">
      <w:pPr>
        <w:tabs>
          <w:tab w:val="left" w:pos="9288"/>
        </w:tabs>
        <w:spacing w:after="0"/>
        <w:ind w:left="360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 w:rsidRPr="00230D2E"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t xml:space="preserve"> </w:t>
      </w:r>
      <w:r w:rsidRPr="00230D2E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учеб</w:t>
      </w:r>
      <w:r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 xml:space="preserve">ного предмета «Русский язык» в </w:t>
      </w:r>
      <w:bookmarkStart w:id="0" w:name="_GoBack"/>
      <w:bookmarkEnd w:id="0"/>
      <w:r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8</w:t>
      </w:r>
      <w:r w:rsidRPr="00230D2E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 xml:space="preserve"> классе</w:t>
      </w:r>
    </w:p>
    <w:p w:rsidR="00230D2E" w:rsidRPr="00230D2E" w:rsidRDefault="00230D2E" w:rsidP="00230D2E">
      <w:pPr>
        <w:tabs>
          <w:tab w:val="left" w:pos="9288"/>
        </w:tabs>
        <w:spacing w:after="0"/>
        <w:ind w:left="360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 w:rsidRPr="00230D2E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 xml:space="preserve">на 2018-2019 </w:t>
      </w:r>
      <w:proofErr w:type="spellStart"/>
      <w:r w:rsidRPr="00230D2E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уч.г</w:t>
      </w:r>
      <w:proofErr w:type="spellEnd"/>
      <w:r w:rsidRPr="00230D2E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.</w:t>
      </w:r>
    </w:p>
    <w:p w:rsidR="00230D2E" w:rsidRPr="00230D2E" w:rsidRDefault="00230D2E" w:rsidP="00230D2E">
      <w:pPr>
        <w:tabs>
          <w:tab w:val="left" w:pos="9288"/>
        </w:tabs>
        <w:spacing w:after="0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30D2E" w:rsidRPr="00230D2E" w:rsidRDefault="00230D2E" w:rsidP="00230D2E">
      <w:pPr>
        <w:tabs>
          <w:tab w:val="left" w:pos="9288"/>
        </w:tabs>
        <w:spacing w:after="0"/>
        <w:ind w:left="360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230D2E">
        <w:rPr>
          <w:rFonts w:ascii="Times New Roman" w:eastAsia="Calibri" w:hAnsi="Times New Roman" w:cs="Times New Roman"/>
          <w:b/>
          <w:lang w:eastAsia="ru-RU"/>
        </w:rPr>
        <w:t xml:space="preserve">Составитель: учитель русского языка и литературы </w:t>
      </w:r>
      <w:r w:rsidRPr="00230D2E">
        <w:rPr>
          <w:rFonts w:ascii="Times New Roman" w:eastAsia="Calibri" w:hAnsi="Times New Roman" w:cs="Times New Roman"/>
          <w:b/>
          <w:lang w:val="en-US" w:eastAsia="ru-RU"/>
        </w:rPr>
        <w:t>I</w:t>
      </w:r>
      <w:r w:rsidRPr="00230D2E">
        <w:rPr>
          <w:rFonts w:ascii="Times New Roman" w:eastAsia="Calibri" w:hAnsi="Times New Roman" w:cs="Times New Roman"/>
          <w:b/>
          <w:lang w:eastAsia="ru-RU"/>
        </w:rPr>
        <w:t xml:space="preserve"> квалификационной категории</w:t>
      </w:r>
    </w:p>
    <w:p w:rsidR="00230D2E" w:rsidRPr="00230D2E" w:rsidRDefault="00230D2E" w:rsidP="00230D2E">
      <w:pPr>
        <w:tabs>
          <w:tab w:val="left" w:pos="9288"/>
        </w:tabs>
        <w:spacing w:after="0"/>
        <w:ind w:left="360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230D2E">
        <w:rPr>
          <w:rFonts w:ascii="Times New Roman" w:eastAsia="Calibri" w:hAnsi="Times New Roman" w:cs="Times New Roman"/>
          <w:b/>
          <w:lang w:eastAsia="ru-RU"/>
        </w:rPr>
        <w:t xml:space="preserve">МБОУ «Основная общеобразовательная школа №6» </w:t>
      </w:r>
    </w:p>
    <w:p w:rsidR="00230D2E" w:rsidRPr="00230D2E" w:rsidRDefault="00230D2E" w:rsidP="00230D2E">
      <w:pPr>
        <w:tabs>
          <w:tab w:val="left" w:pos="9288"/>
        </w:tabs>
        <w:spacing w:after="0"/>
        <w:ind w:left="360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230D2E">
        <w:rPr>
          <w:rFonts w:ascii="Times New Roman" w:eastAsia="Calibri" w:hAnsi="Times New Roman" w:cs="Times New Roman"/>
          <w:b/>
          <w:lang w:eastAsia="ru-RU"/>
        </w:rPr>
        <w:t>Горина Елена Александровна</w:t>
      </w:r>
    </w:p>
    <w:p w:rsidR="00230D2E" w:rsidRPr="00230D2E" w:rsidRDefault="00230D2E" w:rsidP="00230D2E">
      <w:pPr>
        <w:tabs>
          <w:tab w:val="left" w:pos="9288"/>
        </w:tabs>
        <w:ind w:left="360"/>
        <w:jc w:val="right"/>
        <w:rPr>
          <w:rFonts w:ascii="Times New Roman" w:eastAsia="Calibri" w:hAnsi="Times New Roman" w:cs="Times New Roman"/>
          <w:b/>
          <w:lang w:eastAsia="ru-RU"/>
        </w:rPr>
      </w:pPr>
    </w:p>
    <w:p w:rsidR="00230D2E" w:rsidRPr="00230D2E" w:rsidRDefault="00230D2E" w:rsidP="00230D2E">
      <w:pPr>
        <w:tabs>
          <w:tab w:val="left" w:pos="9288"/>
        </w:tabs>
        <w:spacing w:after="0"/>
        <w:ind w:left="360"/>
        <w:jc w:val="right"/>
        <w:rPr>
          <w:rFonts w:ascii="Times New Roman" w:eastAsia="Calibri" w:hAnsi="Times New Roman" w:cs="Times New Roman"/>
          <w:lang w:eastAsia="ru-RU"/>
        </w:rPr>
      </w:pPr>
    </w:p>
    <w:p w:rsidR="00230D2E" w:rsidRPr="00230D2E" w:rsidRDefault="00230D2E" w:rsidP="00230D2E">
      <w:pPr>
        <w:tabs>
          <w:tab w:val="left" w:pos="9288"/>
        </w:tabs>
        <w:spacing w:after="0"/>
        <w:ind w:left="360"/>
        <w:jc w:val="right"/>
        <w:rPr>
          <w:rFonts w:ascii="Times New Roman" w:eastAsia="Calibri" w:hAnsi="Times New Roman" w:cs="Times New Roman"/>
          <w:lang w:eastAsia="ru-RU"/>
        </w:rPr>
      </w:pPr>
      <w:r w:rsidRPr="00230D2E">
        <w:rPr>
          <w:rFonts w:ascii="Times New Roman" w:eastAsia="Calibri" w:hAnsi="Times New Roman" w:cs="Times New Roman"/>
          <w:lang w:eastAsia="ru-RU"/>
        </w:rPr>
        <w:t>Принято на заседании</w:t>
      </w:r>
    </w:p>
    <w:p w:rsidR="00230D2E" w:rsidRPr="00230D2E" w:rsidRDefault="00230D2E" w:rsidP="00230D2E">
      <w:pPr>
        <w:tabs>
          <w:tab w:val="left" w:pos="9288"/>
        </w:tabs>
        <w:spacing w:after="0"/>
        <w:ind w:left="360"/>
        <w:jc w:val="right"/>
        <w:rPr>
          <w:rFonts w:ascii="Times New Roman" w:eastAsia="Calibri" w:hAnsi="Times New Roman" w:cs="Times New Roman"/>
          <w:lang w:eastAsia="ru-RU"/>
        </w:rPr>
      </w:pPr>
      <w:r w:rsidRPr="00230D2E">
        <w:rPr>
          <w:rFonts w:ascii="Times New Roman" w:eastAsia="Calibri" w:hAnsi="Times New Roman" w:cs="Times New Roman"/>
          <w:lang w:eastAsia="ru-RU"/>
        </w:rPr>
        <w:t>Педагогического совета</w:t>
      </w:r>
    </w:p>
    <w:p w:rsidR="00230D2E" w:rsidRPr="00230D2E" w:rsidRDefault="00230D2E" w:rsidP="00230D2E">
      <w:pPr>
        <w:tabs>
          <w:tab w:val="left" w:pos="9288"/>
        </w:tabs>
        <w:spacing w:after="0"/>
        <w:ind w:left="360"/>
        <w:jc w:val="right"/>
        <w:rPr>
          <w:rFonts w:ascii="Times New Roman" w:eastAsia="Calibri" w:hAnsi="Times New Roman" w:cs="Times New Roman"/>
          <w:lang w:eastAsia="ru-RU"/>
        </w:rPr>
      </w:pPr>
      <w:r w:rsidRPr="00230D2E">
        <w:rPr>
          <w:rFonts w:ascii="Times New Roman" w:eastAsia="Calibri" w:hAnsi="Times New Roman" w:cs="Times New Roman"/>
          <w:lang w:eastAsia="ru-RU"/>
        </w:rPr>
        <w:t>Протокол 1 от 1.08.2018</w:t>
      </w:r>
    </w:p>
    <w:p w:rsidR="00230D2E" w:rsidRPr="00230D2E" w:rsidRDefault="00230D2E" w:rsidP="00230D2E">
      <w:pPr>
        <w:tabs>
          <w:tab w:val="left" w:pos="9288"/>
        </w:tabs>
        <w:ind w:left="360"/>
        <w:jc w:val="right"/>
        <w:rPr>
          <w:rFonts w:ascii="Times New Roman" w:eastAsia="Calibri" w:hAnsi="Times New Roman" w:cs="Times New Roman"/>
          <w:b/>
          <w:lang w:eastAsia="ru-RU"/>
        </w:rPr>
      </w:pPr>
    </w:p>
    <w:p w:rsidR="00230D2E" w:rsidRPr="00230D2E" w:rsidRDefault="00230D2E" w:rsidP="00230D2E">
      <w:pPr>
        <w:tabs>
          <w:tab w:val="left" w:pos="9288"/>
        </w:tabs>
        <w:ind w:left="360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30D2E">
        <w:rPr>
          <w:rFonts w:ascii="Times New Roman" w:eastAsia="Calibri" w:hAnsi="Times New Roman" w:cs="Times New Roman"/>
          <w:b/>
          <w:lang w:eastAsia="ru-RU"/>
        </w:rPr>
        <w:t xml:space="preserve">                                       </w:t>
      </w:r>
    </w:p>
    <w:p w:rsidR="00230D2E" w:rsidRPr="00230D2E" w:rsidRDefault="00230D2E" w:rsidP="00230D2E">
      <w:pPr>
        <w:tabs>
          <w:tab w:val="left" w:pos="9288"/>
        </w:tabs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 xml:space="preserve">                                        </w:t>
      </w:r>
      <w:r w:rsidRPr="00230D2E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2018-2019 учебный год</w:t>
      </w:r>
      <w:r w:rsidRPr="00230D2E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ab/>
      </w:r>
      <w:r w:rsidRPr="00230D2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</w:t>
      </w:r>
    </w:p>
    <w:p w:rsidR="00230D2E" w:rsidRPr="00230D2E" w:rsidRDefault="00230D2E" w:rsidP="00230D2E">
      <w:pPr>
        <w:widowControl w:val="0"/>
        <w:shd w:val="clear" w:color="auto" w:fill="FFFFFF"/>
        <w:tabs>
          <w:tab w:val="left" w:pos="715"/>
          <w:tab w:val="left" w:pos="1454"/>
          <w:tab w:val="left" w:pos="2539"/>
          <w:tab w:val="left" w:pos="4013"/>
          <w:tab w:val="left" w:pos="6418"/>
          <w:tab w:val="left" w:pos="7560"/>
          <w:tab w:val="left" w:pos="8256"/>
          <w:tab w:val="left" w:pos="103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 w:rsidRPr="00230D2E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lastRenderedPageBreak/>
        <w:tab/>
      </w:r>
    </w:p>
    <w:p w:rsidR="00852F20" w:rsidRPr="00852F20" w:rsidRDefault="00852F20" w:rsidP="00852F20">
      <w:pPr>
        <w:widowControl w:val="0"/>
        <w:shd w:val="clear" w:color="auto" w:fill="FFFFFF"/>
        <w:tabs>
          <w:tab w:val="left" w:pos="715"/>
          <w:tab w:val="left" w:pos="1454"/>
          <w:tab w:val="left" w:pos="2539"/>
          <w:tab w:val="left" w:pos="4013"/>
          <w:tab w:val="left" w:pos="6418"/>
          <w:tab w:val="left" w:pos="7560"/>
          <w:tab w:val="left" w:pos="8256"/>
          <w:tab w:val="left" w:pos="103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52F20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852F20" w:rsidRPr="00852F20" w:rsidRDefault="00852F20" w:rsidP="00852F20">
      <w:pPr>
        <w:widowControl w:val="0"/>
        <w:shd w:val="clear" w:color="auto" w:fill="FFFFFF"/>
        <w:tabs>
          <w:tab w:val="left" w:pos="715"/>
          <w:tab w:val="left" w:pos="1454"/>
          <w:tab w:val="left" w:pos="2539"/>
          <w:tab w:val="left" w:pos="4013"/>
          <w:tab w:val="left" w:pos="6418"/>
          <w:tab w:val="left" w:pos="7560"/>
          <w:tab w:val="left" w:pos="8256"/>
          <w:tab w:val="left" w:pos="103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52F20">
        <w:rPr>
          <w:rFonts w:ascii="Times New Roman" w:eastAsia="Calibri" w:hAnsi="Times New Roman" w:cs="Times New Roman"/>
          <w:b/>
          <w:sz w:val="24"/>
          <w:szCs w:val="24"/>
        </w:rPr>
        <w:t>8 класс</w:t>
      </w:r>
    </w:p>
    <w:p w:rsidR="00852F20" w:rsidRPr="00852F20" w:rsidRDefault="00852F20" w:rsidP="00852F20">
      <w:pPr>
        <w:widowControl w:val="0"/>
        <w:shd w:val="clear" w:color="auto" w:fill="FFFFFF"/>
        <w:tabs>
          <w:tab w:val="left" w:pos="715"/>
          <w:tab w:val="left" w:pos="1454"/>
          <w:tab w:val="left" w:pos="2539"/>
          <w:tab w:val="left" w:pos="4013"/>
          <w:tab w:val="left" w:pos="6418"/>
          <w:tab w:val="left" w:pos="7560"/>
          <w:tab w:val="left" w:pos="8256"/>
          <w:tab w:val="left" w:pos="103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616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567"/>
        <w:gridCol w:w="2268"/>
        <w:gridCol w:w="5812"/>
        <w:gridCol w:w="2650"/>
        <w:gridCol w:w="801"/>
        <w:gridCol w:w="801"/>
      </w:tblGrid>
      <w:tr w:rsidR="00852F20" w:rsidRPr="00852F20" w:rsidTr="00535592">
        <w:tc>
          <w:tcPr>
            <w:tcW w:w="568" w:type="dxa"/>
            <w:vMerge w:val="restart"/>
          </w:tcPr>
          <w:p w:rsidR="00852F20" w:rsidRPr="00852F20" w:rsidRDefault="00852F20" w:rsidP="00852F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852F20" w:rsidRPr="00852F20" w:rsidRDefault="00852F20" w:rsidP="00852F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52F20">
              <w:rPr>
                <w:rFonts w:ascii="Times New Roman" w:eastAsia="Calibri" w:hAnsi="Times New Roman" w:cs="Times New Roman"/>
                <w:b/>
              </w:rPr>
              <w:t>№</w:t>
            </w:r>
          </w:p>
          <w:p w:rsidR="00852F20" w:rsidRPr="00852F20" w:rsidRDefault="00852F20" w:rsidP="00852F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93" w:type="dxa"/>
            <w:vMerge w:val="restart"/>
          </w:tcPr>
          <w:p w:rsidR="00852F20" w:rsidRPr="00852F20" w:rsidRDefault="00852F20" w:rsidP="00852F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52F20">
              <w:rPr>
                <w:rFonts w:ascii="Times New Roman" w:eastAsia="Calibri" w:hAnsi="Times New Roman" w:cs="Times New Roman"/>
                <w:b/>
              </w:rPr>
              <w:t>Тема урока</w:t>
            </w:r>
          </w:p>
        </w:tc>
        <w:tc>
          <w:tcPr>
            <w:tcW w:w="567" w:type="dxa"/>
            <w:vMerge w:val="restart"/>
          </w:tcPr>
          <w:p w:rsidR="00852F20" w:rsidRPr="00852F20" w:rsidRDefault="00852F20" w:rsidP="00852F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52F20">
              <w:rPr>
                <w:rFonts w:ascii="Times New Roman" w:eastAsia="Calibri" w:hAnsi="Times New Roman" w:cs="Times New Roman"/>
                <w:b/>
              </w:rPr>
              <w:t>К/ч</w:t>
            </w:r>
          </w:p>
        </w:tc>
        <w:tc>
          <w:tcPr>
            <w:tcW w:w="10730" w:type="dxa"/>
            <w:gridSpan w:val="3"/>
          </w:tcPr>
          <w:p w:rsidR="00852F20" w:rsidRPr="00852F20" w:rsidRDefault="00852F20" w:rsidP="00852F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52F20">
              <w:rPr>
                <w:rFonts w:ascii="Times New Roman" w:eastAsia="Calibri" w:hAnsi="Times New Roman" w:cs="Times New Roman"/>
                <w:b/>
              </w:rPr>
              <w:t>Планируемые результаты</w:t>
            </w:r>
          </w:p>
          <w:p w:rsidR="00852F20" w:rsidRPr="00852F20" w:rsidRDefault="00852F20" w:rsidP="00852F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02" w:type="dxa"/>
            <w:gridSpan w:val="2"/>
          </w:tcPr>
          <w:p w:rsidR="00852F20" w:rsidRPr="00852F20" w:rsidRDefault="00852F20" w:rsidP="00852F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52F20">
              <w:rPr>
                <w:rFonts w:ascii="Times New Roman" w:eastAsia="Calibri" w:hAnsi="Times New Roman" w:cs="Times New Roman"/>
                <w:b/>
              </w:rPr>
              <w:t>Дата</w:t>
            </w:r>
          </w:p>
        </w:tc>
      </w:tr>
      <w:tr w:rsidR="00852F20" w:rsidRPr="00852F20" w:rsidTr="00535592">
        <w:trPr>
          <w:trHeight w:val="164"/>
        </w:trPr>
        <w:tc>
          <w:tcPr>
            <w:tcW w:w="568" w:type="dxa"/>
            <w:vMerge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  <w:vMerge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vMerge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852F20" w:rsidRPr="00852F20" w:rsidRDefault="00852F20" w:rsidP="00852F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52F20">
              <w:rPr>
                <w:rFonts w:ascii="Times New Roman" w:eastAsia="Calibri" w:hAnsi="Times New Roman" w:cs="Times New Roman"/>
                <w:b/>
              </w:rPr>
              <w:t>Личностные</w:t>
            </w:r>
          </w:p>
        </w:tc>
        <w:tc>
          <w:tcPr>
            <w:tcW w:w="5812" w:type="dxa"/>
          </w:tcPr>
          <w:p w:rsidR="00852F20" w:rsidRPr="00852F20" w:rsidRDefault="00852F20" w:rsidP="00852F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52F20">
              <w:rPr>
                <w:rFonts w:ascii="Times New Roman" w:eastAsia="Calibri" w:hAnsi="Times New Roman" w:cs="Times New Roman"/>
                <w:b/>
              </w:rPr>
              <w:t>Метапредметные</w:t>
            </w:r>
          </w:p>
        </w:tc>
        <w:tc>
          <w:tcPr>
            <w:tcW w:w="2650" w:type="dxa"/>
          </w:tcPr>
          <w:p w:rsidR="00852F20" w:rsidRPr="00852F20" w:rsidRDefault="00852F20" w:rsidP="00852F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52F20">
              <w:rPr>
                <w:rFonts w:ascii="Times New Roman" w:eastAsia="Calibri" w:hAnsi="Times New Roman" w:cs="Times New Roman"/>
                <w:b/>
              </w:rPr>
              <w:t>Предметные</w:t>
            </w:r>
          </w:p>
        </w:tc>
        <w:tc>
          <w:tcPr>
            <w:tcW w:w="801" w:type="dxa"/>
          </w:tcPr>
          <w:p w:rsidR="00852F20" w:rsidRPr="00852F20" w:rsidRDefault="00852F20" w:rsidP="00852F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52F20">
              <w:rPr>
                <w:rFonts w:ascii="Times New Roman" w:eastAsia="Calibri" w:hAnsi="Times New Roman" w:cs="Times New Roman"/>
                <w:b/>
              </w:rPr>
              <w:t>план</w:t>
            </w:r>
          </w:p>
        </w:tc>
        <w:tc>
          <w:tcPr>
            <w:tcW w:w="801" w:type="dxa"/>
          </w:tcPr>
          <w:p w:rsidR="00852F20" w:rsidRPr="00852F20" w:rsidRDefault="00852F20" w:rsidP="00852F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52F20">
              <w:rPr>
                <w:rFonts w:ascii="Times New Roman" w:eastAsia="Calibri" w:hAnsi="Times New Roman" w:cs="Times New Roman"/>
                <w:b/>
              </w:rPr>
              <w:t>факт</w:t>
            </w:r>
          </w:p>
        </w:tc>
      </w:tr>
      <w:tr w:rsidR="00852F20" w:rsidRPr="00852F20" w:rsidTr="00535592">
        <w:trPr>
          <w:trHeight w:val="164"/>
        </w:trPr>
        <w:tc>
          <w:tcPr>
            <w:tcW w:w="568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 xml:space="preserve">Русский язык в современном мире </w:t>
            </w:r>
          </w:p>
        </w:tc>
        <w:tc>
          <w:tcPr>
            <w:tcW w:w="567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12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50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01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04.09</w:t>
            </w:r>
          </w:p>
        </w:tc>
        <w:tc>
          <w:tcPr>
            <w:tcW w:w="801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52F20" w:rsidRPr="00852F20" w:rsidTr="00535592">
        <w:trPr>
          <w:trHeight w:val="164"/>
        </w:trPr>
        <w:tc>
          <w:tcPr>
            <w:tcW w:w="16160" w:type="dxa"/>
            <w:gridSpan w:val="8"/>
          </w:tcPr>
          <w:p w:rsidR="00852F20" w:rsidRPr="00852F20" w:rsidRDefault="00852F20" w:rsidP="00852F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52F20">
              <w:rPr>
                <w:rFonts w:ascii="Times New Roman" w:eastAsia="Calibri" w:hAnsi="Times New Roman" w:cs="Times New Roman"/>
                <w:b/>
              </w:rPr>
              <w:t>Повторение изученного в 5-7 классах</w:t>
            </w:r>
          </w:p>
        </w:tc>
      </w:tr>
      <w:tr w:rsidR="00852F20" w:rsidRPr="00852F20" w:rsidTr="00535592">
        <w:trPr>
          <w:trHeight w:val="164"/>
        </w:trPr>
        <w:tc>
          <w:tcPr>
            <w:tcW w:w="568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693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Пунктуация и орфография. Зна</w:t>
            </w:r>
            <w:r w:rsidRPr="00852F20">
              <w:rPr>
                <w:rFonts w:ascii="Times New Roman" w:eastAsia="Calibri" w:hAnsi="Times New Roman" w:cs="Times New Roman"/>
              </w:rPr>
              <w:softHyphen/>
              <w:t>ки препинания, знаки завершения, разделения, выделения</w:t>
            </w:r>
          </w:p>
        </w:tc>
        <w:tc>
          <w:tcPr>
            <w:tcW w:w="567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52F20" w:rsidRPr="00852F20" w:rsidRDefault="00852F20" w:rsidP="00852F20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Понимание русского языка как одной из основных на</w:t>
            </w: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ционально-культурных ценностей русского народа. </w:t>
            </w:r>
          </w:p>
        </w:tc>
        <w:tc>
          <w:tcPr>
            <w:tcW w:w="5812" w:type="dxa"/>
          </w:tcPr>
          <w:p w:rsidR="00852F20" w:rsidRPr="00852F20" w:rsidRDefault="00852F20" w:rsidP="00852F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выделять и формулировать познавательную цель, ис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кать и выделять необходимую информацию,</w:t>
            </w:r>
          </w:p>
          <w:p w:rsidR="00852F20" w:rsidRPr="00852F20" w:rsidRDefault="00852F20" w:rsidP="00852F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исследования структуры, содержа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и значения слова, предложения, текста.</w:t>
            </w:r>
          </w:p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слушать и слышать друг друга, с достаточной полнотой и точностью выражать свои мысли в соответствии с зада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чами и условиями коммуникации.</w:t>
            </w:r>
          </w:p>
        </w:tc>
        <w:tc>
          <w:tcPr>
            <w:tcW w:w="2650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пони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мать высказыва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на лингви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стическую тему и составлять рас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суждение на линг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вистическую тему.</w:t>
            </w:r>
          </w:p>
        </w:tc>
        <w:tc>
          <w:tcPr>
            <w:tcW w:w="801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05.09</w:t>
            </w:r>
          </w:p>
        </w:tc>
        <w:tc>
          <w:tcPr>
            <w:tcW w:w="801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52F20" w:rsidRPr="00852F20" w:rsidTr="00535592">
        <w:trPr>
          <w:trHeight w:val="164"/>
        </w:trPr>
        <w:tc>
          <w:tcPr>
            <w:tcW w:w="568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693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Знаки препинания в сложном предложении</w:t>
            </w:r>
          </w:p>
        </w:tc>
        <w:tc>
          <w:tcPr>
            <w:tcW w:w="567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Понимание </w:t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определяющей роли родного языка в развитии интеллектуальных, твор</w:t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ческих способностей и моральных качеств личности.</w:t>
            </w:r>
          </w:p>
        </w:tc>
        <w:tc>
          <w:tcPr>
            <w:tcW w:w="5812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решения лингвистической задачи.  определять новый уровень отношения к самому себе как субъекту дея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тельности. владеть монологической и диалогической формами речи в соответ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ствии с орфоэпическими нормами родного языка...</w:t>
            </w:r>
          </w:p>
        </w:tc>
        <w:tc>
          <w:tcPr>
            <w:tcW w:w="2650" w:type="dxa"/>
          </w:tcPr>
          <w:p w:rsidR="00852F20" w:rsidRPr="00852F20" w:rsidRDefault="00852F20" w:rsidP="00852F2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при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менять правила написания н — </w:t>
            </w:r>
            <w:proofErr w:type="spellStart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</w:t>
            </w:r>
            <w:proofErr w:type="spellEnd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суффиксах при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лагательных, при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частий, наречий.</w:t>
            </w:r>
          </w:p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01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06.09</w:t>
            </w:r>
          </w:p>
        </w:tc>
        <w:tc>
          <w:tcPr>
            <w:tcW w:w="801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52F20" w:rsidRPr="00852F20" w:rsidTr="00535592">
        <w:trPr>
          <w:trHeight w:val="164"/>
        </w:trPr>
        <w:tc>
          <w:tcPr>
            <w:tcW w:w="568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693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Буквы Н и НН в суффиксах прилагательных, причастий и наречий</w:t>
            </w:r>
          </w:p>
        </w:tc>
        <w:tc>
          <w:tcPr>
            <w:tcW w:w="567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52F20" w:rsidRPr="00852F20" w:rsidRDefault="00852F20" w:rsidP="00852F20">
            <w:pPr>
              <w:widowControl w:val="0"/>
              <w:shd w:val="clear" w:color="auto" w:fill="FFFFFF"/>
              <w:tabs>
                <w:tab w:val="left" w:pos="610"/>
              </w:tabs>
              <w:autoSpaceDE w:val="0"/>
              <w:autoSpaceDN w:val="0"/>
              <w:adjustRightInd w:val="0"/>
              <w:spacing w:line="240" w:lineRule="auto"/>
              <w:ind w:right="5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Ос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ознание эстетической ценности русского 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языка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12" w:type="dxa"/>
          </w:tcPr>
          <w:p w:rsidR="00852F20" w:rsidRPr="00852F20" w:rsidRDefault="00852F20" w:rsidP="00852F20">
            <w:pPr>
              <w:widowControl w:val="0"/>
              <w:shd w:val="clear" w:color="auto" w:fill="FFFFFF"/>
              <w:tabs>
                <w:tab w:val="left" w:pos="61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решения лингвистической задачи.  определять новый уровень отношения к самому себе как субъекту дея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тельности. 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владеть монологической и диалогической формами речи в соответ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ствии с орфоэпическими нормами родного языка...</w:t>
            </w:r>
          </w:p>
        </w:tc>
        <w:tc>
          <w:tcPr>
            <w:tcW w:w="2650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lastRenderedPageBreak/>
              <w:t>На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учиться при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менять правила написания н 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— </w:t>
            </w:r>
            <w:proofErr w:type="spellStart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</w:t>
            </w:r>
            <w:proofErr w:type="spellEnd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суффиксах при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лагательных, при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частий, наречий.</w:t>
            </w:r>
          </w:p>
        </w:tc>
        <w:tc>
          <w:tcPr>
            <w:tcW w:w="801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11.09</w:t>
            </w:r>
          </w:p>
        </w:tc>
        <w:tc>
          <w:tcPr>
            <w:tcW w:w="801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52F20" w:rsidRPr="00852F20" w:rsidTr="00535592">
        <w:trPr>
          <w:trHeight w:val="164"/>
        </w:trPr>
        <w:tc>
          <w:tcPr>
            <w:tcW w:w="568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lastRenderedPageBreak/>
              <w:t>5</w:t>
            </w:r>
          </w:p>
        </w:tc>
        <w:tc>
          <w:tcPr>
            <w:tcW w:w="2693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Слитное и раздельное написание НЕ с различными частями речи</w:t>
            </w:r>
          </w:p>
        </w:tc>
        <w:tc>
          <w:tcPr>
            <w:tcW w:w="567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Ува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жительное отношение к родному языку, гордость за него.</w:t>
            </w:r>
          </w:p>
        </w:tc>
        <w:tc>
          <w:tcPr>
            <w:tcW w:w="5812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мые в ходе решения лингвистической задачи.  формировать ситуацию </w:t>
            </w:r>
            <w:proofErr w:type="spellStart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регуляции</w:t>
            </w:r>
            <w:proofErr w:type="spellEnd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эмоциональных и функциональ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ных состояний, формировать </w:t>
            </w:r>
            <w:proofErr w:type="spellStart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нальный</w:t>
            </w:r>
            <w:proofErr w:type="spellEnd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опыт. Устанавливать рабочие отношения, эффективно сотрудничать и спо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собствовать продуктивной кооперации.</w:t>
            </w:r>
          </w:p>
        </w:tc>
        <w:tc>
          <w:tcPr>
            <w:tcW w:w="2650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учиться приме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нять алгоритм на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писания не с раз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личными частями речи.</w:t>
            </w:r>
          </w:p>
        </w:tc>
        <w:tc>
          <w:tcPr>
            <w:tcW w:w="801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12.09</w:t>
            </w:r>
          </w:p>
        </w:tc>
        <w:tc>
          <w:tcPr>
            <w:tcW w:w="801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52F20" w:rsidRPr="00852F20" w:rsidTr="00535592">
        <w:trPr>
          <w:trHeight w:val="164"/>
        </w:trPr>
        <w:tc>
          <w:tcPr>
            <w:tcW w:w="568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2693" w:type="dxa"/>
          </w:tcPr>
          <w:p w:rsidR="00852F20" w:rsidRPr="00852F20" w:rsidRDefault="00230D2E" w:rsidP="00230D2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Стартовый контроль. Диктант.</w:t>
            </w:r>
          </w:p>
        </w:tc>
        <w:tc>
          <w:tcPr>
            <w:tcW w:w="567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52F20" w:rsidRPr="00852F20" w:rsidRDefault="00852F20" w:rsidP="00852F20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Способность осуществлять самоконтроль</w:t>
            </w:r>
          </w:p>
        </w:tc>
        <w:tc>
          <w:tcPr>
            <w:tcW w:w="5812" w:type="dxa"/>
          </w:tcPr>
          <w:p w:rsidR="00852F20" w:rsidRPr="00852F20" w:rsidRDefault="00852F20" w:rsidP="00852F20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Научиться воспроизводить приобретенные знания, навыки в конкретной деятельности</w:t>
            </w:r>
          </w:p>
        </w:tc>
        <w:tc>
          <w:tcPr>
            <w:tcW w:w="2650" w:type="dxa"/>
          </w:tcPr>
          <w:p w:rsidR="00852F20" w:rsidRPr="00852F20" w:rsidRDefault="00852F20" w:rsidP="00852F20">
            <w:pPr>
              <w:tabs>
                <w:tab w:val="left" w:pos="330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Формирование навыков самоанализа и самоконтроля</w:t>
            </w:r>
          </w:p>
        </w:tc>
        <w:tc>
          <w:tcPr>
            <w:tcW w:w="801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13.09</w:t>
            </w:r>
          </w:p>
        </w:tc>
        <w:tc>
          <w:tcPr>
            <w:tcW w:w="801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52F20" w:rsidRPr="00852F20" w:rsidTr="00535592">
        <w:trPr>
          <w:trHeight w:val="164"/>
        </w:trPr>
        <w:tc>
          <w:tcPr>
            <w:tcW w:w="16160" w:type="dxa"/>
            <w:gridSpan w:val="8"/>
          </w:tcPr>
          <w:p w:rsidR="00852F20" w:rsidRPr="00852F20" w:rsidRDefault="00852F20" w:rsidP="00852F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852F20">
              <w:rPr>
                <w:rFonts w:ascii="Times New Roman" w:eastAsia="Calibri" w:hAnsi="Times New Roman" w:cs="Times New Roman"/>
                <w:b/>
                <w:i/>
              </w:rPr>
              <w:t>Синтаксис. Пунктуация. Культура речи.</w:t>
            </w:r>
          </w:p>
        </w:tc>
      </w:tr>
      <w:tr w:rsidR="00852F20" w:rsidRPr="00852F20" w:rsidTr="00535592">
        <w:trPr>
          <w:trHeight w:val="164"/>
        </w:trPr>
        <w:tc>
          <w:tcPr>
            <w:tcW w:w="568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693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Основные единицы синтаксиса</w:t>
            </w:r>
          </w:p>
        </w:tc>
        <w:tc>
          <w:tcPr>
            <w:tcW w:w="567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Понимание русского языка как одной из основных на</w:t>
            </w: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ционально-культурных ценностей русского народа.</w:t>
            </w:r>
          </w:p>
        </w:tc>
        <w:tc>
          <w:tcPr>
            <w:tcW w:w="5812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мые в ходе анализа и конструирования </w:t>
            </w:r>
            <w:proofErr w:type="gramStart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текста,  осознавать</w:t>
            </w:r>
            <w:proofErr w:type="gramEnd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самого себя как движущую силу своего научения, свою спо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собность к мобилизации сил и энергии, к волевому усилию - выбору в ситуации мотивационного конфликта, к преодолению препятствий,  формировать навыки 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чевых действий: использования адекватных языковых средств для отображения в форме устных и письменных речевых высказываний.</w:t>
            </w:r>
          </w:p>
        </w:tc>
        <w:tc>
          <w:tcPr>
            <w:tcW w:w="2650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опре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делять основные единицы синтак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сиса,</w:t>
            </w:r>
          </w:p>
        </w:tc>
        <w:tc>
          <w:tcPr>
            <w:tcW w:w="801" w:type="dxa"/>
          </w:tcPr>
          <w:p w:rsidR="00852F20" w:rsidRPr="00852F20" w:rsidRDefault="00535592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18.09</w:t>
            </w:r>
          </w:p>
        </w:tc>
        <w:tc>
          <w:tcPr>
            <w:tcW w:w="801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52F20" w:rsidRPr="00852F20" w:rsidTr="00535592">
        <w:trPr>
          <w:trHeight w:val="164"/>
        </w:trPr>
        <w:tc>
          <w:tcPr>
            <w:tcW w:w="568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2693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  <w:lang w:bidi="ru-RU"/>
              </w:rPr>
              <w:t>Текст как единица синтаксиса</w:t>
            </w:r>
          </w:p>
        </w:tc>
        <w:tc>
          <w:tcPr>
            <w:tcW w:w="567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Понимание </w:t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определяющей роли родного языка в развитии интеллектуальных, твор</w:t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ческих способностей и 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моральных качеств личности.</w:t>
            </w:r>
          </w:p>
        </w:tc>
        <w:tc>
          <w:tcPr>
            <w:tcW w:w="5812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мые в ходе анализа и конструирования </w:t>
            </w:r>
            <w:proofErr w:type="gramStart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текста,  осознавать</w:t>
            </w:r>
            <w:proofErr w:type="gramEnd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самого себя как движущую силу своего научения, свою спо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собность к мобилизации сил и энергии, к волевому усилию - выбору в ситуации мотивационного конфликта, к преодолению препятствий,  формировать навыки 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чевых действий: использования адекватных языковых 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 для отображения в форме устных и письменных речевых высказываний.</w:t>
            </w:r>
          </w:p>
        </w:tc>
        <w:tc>
          <w:tcPr>
            <w:tcW w:w="2650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lastRenderedPageBreak/>
              <w:t>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опре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делять основные единицы синтак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сиса,</w:t>
            </w:r>
          </w:p>
        </w:tc>
        <w:tc>
          <w:tcPr>
            <w:tcW w:w="801" w:type="dxa"/>
          </w:tcPr>
          <w:p w:rsidR="00852F20" w:rsidRPr="00852F20" w:rsidRDefault="00535592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19.09</w:t>
            </w:r>
          </w:p>
        </w:tc>
        <w:tc>
          <w:tcPr>
            <w:tcW w:w="801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52F20" w:rsidRPr="00852F20" w:rsidTr="00535592">
        <w:trPr>
          <w:trHeight w:val="164"/>
        </w:trPr>
        <w:tc>
          <w:tcPr>
            <w:tcW w:w="568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lastRenderedPageBreak/>
              <w:t>9</w:t>
            </w:r>
          </w:p>
        </w:tc>
        <w:tc>
          <w:tcPr>
            <w:tcW w:w="2693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  <w:lang w:bidi="ru-RU"/>
              </w:rPr>
            </w:pPr>
            <w:r w:rsidRPr="00852F20">
              <w:rPr>
                <w:rFonts w:ascii="Times New Roman" w:eastAsia="Calibri" w:hAnsi="Times New Roman" w:cs="Times New Roman"/>
                <w:lang w:bidi="ru-RU"/>
              </w:rPr>
              <w:t>Предложение как единица син</w:t>
            </w:r>
            <w:r w:rsidRPr="00852F20">
              <w:rPr>
                <w:rFonts w:ascii="Times New Roman" w:eastAsia="Calibri" w:hAnsi="Times New Roman" w:cs="Times New Roman"/>
                <w:lang w:bidi="ru-RU"/>
              </w:rPr>
              <w:softHyphen/>
              <w:t>таксиса</w:t>
            </w:r>
          </w:p>
        </w:tc>
        <w:tc>
          <w:tcPr>
            <w:tcW w:w="567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52F20" w:rsidRPr="00852F20" w:rsidRDefault="00852F20" w:rsidP="00852F20">
            <w:pPr>
              <w:widowControl w:val="0"/>
              <w:shd w:val="clear" w:color="auto" w:fill="FFFFFF"/>
              <w:tabs>
                <w:tab w:val="left" w:pos="61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сознание эстетической ценности русского языка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12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мые в ходе анализа и конструирования </w:t>
            </w:r>
            <w:proofErr w:type="gramStart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текста,  осознавать</w:t>
            </w:r>
            <w:proofErr w:type="gramEnd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самого себя как движущую силу своего научения, свою спо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собность к мобилизации сил и энергии, к волевому усилию - выбору в ситуации мотивационного конфликта, к преодолению препятствий,  формировать навыки 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чевых действий: использования адекватных языковых средств для отображения в форме устных и письменных речевых высказываний.</w:t>
            </w:r>
          </w:p>
        </w:tc>
        <w:tc>
          <w:tcPr>
            <w:tcW w:w="2650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опре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делять основные единицы синтак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сиса.</w:t>
            </w:r>
          </w:p>
        </w:tc>
        <w:tc>
          <w:tcPr>
            <w:tcW w:w="801" w:type="dxa"/>
          </w:tcPr>
          <w:p w:rsidR="00852F20" w:rsidRPr="00852F20" w:rsidRDefault="00535592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20.09</w:t>
            </w:r>
          </w:p>
        </w:tc>
        <w:tc>
          <w:tcPr>
            <w:tcW w:w="801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52F20" w:rsidRPr="00852F20" w:rsidTr="00535592">
        <w:trPr>
          <w:trHeight w:val="164"/>
        </w:trPr>
        <w:tc>
          <w:tcPr>
            <w:tcW w:w="568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2693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  <w:lang w:bidi="ru-RU"/>
              </w:rPr>
            </w:pPr>
            <w:r w:rsidRPr="00852F20">
              <w:rPr>
                <w:rFonts w:ascii="Times New Roman" w:eastAsia="Calibri" w:hAnsi="Times New Roman" w:cs="Times New Roman"/>
                <w:lang w:bidi="ru-RU"/>
              </w:rPr>
              <w:t>Словосочетание как единица син</w:t>
            </w:r>
            <w:r w:rsidRPr="00852F20">
              <w:rPr>
                <w:rFonts w:ascii="Times New Roman" w:eastAsia="Calibri" w:hAnsi="Times New Roman" w:cs="Times New Roman"/>
                <w:lang w:bidi="ru-RU"/>
              </w:rPr>
              <w:softHyphen/>
              <w:t>таксиса</w:t>
            </w:r>
          </w:p>
        </w:tc>
        <w:tc>
          <w:tcPr>
            <w:tcW w:w="567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отребность сохранить чистоту русского языка как явления национальной культуры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12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мые в ходе анализа и конструирования </w:t>
            </w:r>
            <w:proofErr w:type="gramStart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текста,  осознавать</w:t>
            </w:r>
            <w:proofErr w:type="gramEnd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самого себя как движущую силу своего научения, свою спо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собность к мобилизации сил и энергии, к волевому усилию - выбору в ситуации мотивационного конфликта, к преодолению препятствий,  формировать навыки 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чевых действий: использования адекватных языковых средств для отображения в форме устных и письменных речевых высказываний.</w:t>
            </w:r>
          </w:p>
        </w:tc>
        <w:tc>
          <w:tcPr>
            <w:tcW w:w="2650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опре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делять основные единицы синтак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сиса.</w:t>
            </w:r>
          </w:p>
        </w:tc>
        <w:tc>
          <w:tcPr>
            <w:tcW w:w="801" w:type="dxa"/>
          </w:tcPr>
          <w:p w:rsidR="00852F20" w:rsidRPr="00852F20" w:rsidRDefault="00535592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25.09</w:t>
            </w:r>
          </w:p>
        </w:tc>
        <w:tc>
          <w:tcPr>
            <w:tcW w:w="801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52F20" w:rsidRPr="00852F20" w:rsidTr="00535592">
        <w:trPr>
          <w:trHeight w:val="164"/>
        </w:trPr>
        <w:tc>
          <w:tcPr>
            <w:tcW w:w="568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2693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  <w:lang w:bidi="ru-RU"/>
              </w:rPr>
            </w:pPr>
            <w:r w:rsidRPr="00852F20">
              <w:rPr>
                <w:rFonts w:ascii="Times New Roman" w:eastAsia="Calibri" w:hAnsi="Times New Roman" w:cs="Times New Roman"/>
                <w:lang w:bidi="ru-RU"/>
              </w:rPr>
              <w:t>Виды словосочетаний</w:t>
            </w:r>
          </w:p>
        </w:tc>
        <w:tc>
          <w:tcPr>
            <w:tcW w:w="567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Понимание русского языка как одной из основных на</w:t>
            </w: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ционально-культурных ценностей русского народа.</w:t>
            </w:r>
          </w:p>
        </w:tc>
        <w:tc>
          <w:tcPr>
            <w:tcW w:w="5812" w:type="dxa"/>
          </w:tcPr>
          <w:p w:rsidR="00852F20" w:rsidRPr="00852F20" w:rsidRDefault="00852F20" w:rsidP="005355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мые в ходе анализа и конструирования </w:t>
            </w:r>
            <w:proofErr w:type="gramStart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текста,  осознавать</w:t>
            </w:r>
            <w:proofErr w:type="gramEnd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самого себя как движущую силу своего научения, свою спо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собность к мобилизации сил и энергии, к волевому усилию - выбору в ситуации мотивационного конфликта, к преодолению препятствий,  формировать навыки 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чевых действий: использования адекватных языковых средств для отображения в форме устных и письменных речевых высказываний.</w:t>
            </w:r>
          </w:p>
        </w:tc>
        <w:tc>
          <w:tcPr>
            <w:tcW w:w="2650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</w:t>
            </w:r>
            <w:r w:rsidRPr="00852F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опознавать, правильно строить и употреблять словосочетания разных видов.</w:t>
            </w:r>
          </w:p>
        </w:tc>
        <w:tc>
          <w:tcPr>
            <w:tcW w:w="801" w:type="dxa"/>
          </w:tcPr>
          <w:p w:rsidR="00852F20" w:rsidRPr="00852F20" w:rsidRDefault="00535592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26.09</w:t>
            </w:r>
          </w:p>
        </w:tc>
        <w:tc>
          <w:tcPr>
            <w:tcW w:w="801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52F20" w:rsidRPr="00852F20" w:rsidTr="00535592">
        <w:trPr>
          <w:trHeight w:val="164"/>
        </w:trPr>
        <w:tc>
          <w:tcPr>
            <w:tcW w:w="568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lastRenderedPageBreak/>
              <w:t>12</w:t>
            </w:r>
          </w:p>
        </w:tc>
        <w:tc>
          <w:tcPr>
            <w:tcW w:w="2693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  <w:lang w:bidi="ru-RU"/>
              </w:rPr>
            </w:pPr>
            <w:r w:rsidRPr="00852F20">
              <w:rPr>
                <w:rFonts w:ascii="Times New Roman" w:eastAsia="Calibri" w:hAnsi="Times New Roman" w:cs="Times New Roman"/>
                <w:lang w:bidi="ru-RU"/>
              </w:rPr>
              <w:t>Синтаксические связи слов в сло</w:t>
            </w:r>
            <w:r w:rsidRPr="00852F20">
              <w:rPr>
                <w:rFonts w:ascii="Times New Roman" w:eastAsia="Calibri" w:hAnsi="Times New Roman" w:cs="Times New Roman"/>
                <w:lang w:bidi="ru-RU"/>
              </w:rPr>
              <w:softHyphen/>
              <w:t>восочетаниях</w:t>
            </w:r>
          </w:p>
        </w:tc>
        <w:tc>
          <w:tcPr>
            <w:tcW w:w="567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Понимание </w:t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определяющей роли родного языка в развитии интеллектуальных, твор</w:t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ческих способностей и моральных качеств личности.</w:t>
            </w:r>
          </w:p>
        </w:tc>
        <w:tc>
          <w:tcPr>
            <w:tcW w:w="5812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мые в ходе анализа и конструирования </w:t>
            </w:r>
            <w:proofErr w:type="gramStart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текста,  осознавать</w:t>
            </w:r>
            <w:proofErr w:type="gramEnd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самого себя как движущую силу своего научения, свою спо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собность к мобилизации сил и энергии, к волевому усилию - выбору в ситуации мотивационного конфликта, к преодолению препятствий,  формировать навыки 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чевых действий: использования адекватных языковых средств для отображения в форме устных и письменных речевых высказываний.</w:t>
            </w:r>
          </w:p>
        </w:tc>
        <w:tc>
          <w:tcPr>
            <w:tcW w:w="2650" w:type="dxa"/>
          </w:tcPr>
          <w:p w:rsidR="00852F20" w:rsidRPr="00852F20" w:rsidRDefault="00852F20" w:rsidP="00852F2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опознавать, правильно строить и употреблять словосочетания разных видов.</w:t>
            </w:r>
          </w:p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01" w:type="dxa"/>
          </w:tcPr>
          <w:p w:rsidR="00852F20" w:rsidRPr="00852F20" w:rsidRDefault="00535592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801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52F20" w:rsidRPr="00852F20" w:rsidTr="00535592">
        <w:trPr>
          <w:trHeight w:val="164"/>
        </w:trPr>
        <w:tc>
          <w:tcPr>
            <w:tcW w:w="568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2693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  <w:lang w:bidi="ru-RU"/>
              </w:rPr>
            </w:pPr>
            <w:r w:rsidRPr="00852F20">
              <w:rPr>
                <w:rFonts w:ascii="Times New Roman" w:eastAsia="Calibri" w:hAnsi="Times New Roman" w:cs="Times New Roman"/>
                <w:lang w:bidi="ru-RU"/>
              </w:rPr>
              <w:t>Синтаксический разбор словосо</w:t>
            </w:r>
            <w:r w:rsidRPr="00852F20">
              <w:rPr>
                <w:rFonts w:ascii="Times New Roman" w:eastAsia="Calibri" w:hAnsi="Times New Roman" w:cs="Times New Roman"/>
                <w:lang w:bidi="ru-RU"/>
              </w:rPr>
              <w:softHyphen/>
              <w:t>четаний</w:t>
            </w:r>
          </w:p>
        </w:tc>
        <w:tc>
          <w:tcPr>
            <w:tcW w:w="567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52F20" w:rsidRPr="00852F20" w:rsidRDefault="00852F20" w:rsidP="00852F20">
            <w:pPr>
              <w:widowControl w:val="0"/>
              <w:shd w:val="clear" w:color="auto" w:fill="FFFFFF"/>
              <w:tabs>
                <w:tab w:val="left" w:pos="61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Осознание эстетической ценности русского языка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12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мые в ходе анализа и конструирования </w:t>
            </w:r>
            <w:proofErr w:type="gramStart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текста,  осознавать</w:t>
            </w:r>
            <w:proofErr w:type="gramEnd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самого себя как движущую силу своего научения, свою спо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собность к мобилизации сил и энергии, к волевому усилию - выбору в ситуации мотивационного конфликта, к преодолению препятствий,  формировать навыки 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чевых действий: использования адекватных языковых средств для отображения в форме устных и письменных речевых высказываний.</w:t>
            </w:r>
          </w:p>
        </w:tc>
        <w:tc>
          <w:tcPr>
            <w:tcW w:w="2650" w:type="dxa"/>
          </w:tcPr>
          <w:p w:rsidR="00852F20" w:rsidRPr="00852F20" w:rsidRDefault="00852F20" w:rsidP="00852F2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</w:t>
            </w:r>
            <w:r w:rsidRPr="00852F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разбирать словосочетания.</w:t>
            </w:r>
          </w:p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01" w:type="dxa"/>
          </w:tcPr>
          <w:p w:rsidR="00852F20" w:rsidRPr="00852F20" w:rsidRDefault="00535592" w:rsidP="005355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02.10</w:t>
            </w:r>
          </w:p>
        </w:tc>
        <w:tc>
          <w:tcPr>
            <w:tcW w:w="801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52F20" w:rsidRPr="00852F20" w:rsidTr="00535592">
        <w:trPr>
          <w:trHeight w:val="164"/>
        </w:trPr>
        <w:tc>
          <w:tcPr>
            <w:tcW w:w="16160" w:type="dxa"/>
            <w:gridSpan w:val="8"/>
          </w:tcPr>
          <w:p w:rsidR="00852F20" w:rsidRPr="00852F20" w:rsidRDefault="00852F20" w:rsidP="00852F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lang w:bidi="ru-RU"/>
              </w:rPr>
            </w:pPr>
            <w:r w:rsidRPr="00852F20">
              <w:rPr>
                <w:rFonts w:ascii="Times New Roman" w:eastAsia="Calibri" w:hAnsi="Times New Roman" w:cs="Times New Roman"/>
                <w:b/>
                <w:bCs/>
                <w:iCs/>
                <w:lang w:bidi="ru-RU"/>
              </w:rPr>
              <w:t>Простое предложение</w:t>
            </w:r>
          </w:p>
        </w:tc>
      </w:tr>
      <w:tr w:rsidR="00852F20" w:rsidRPr="00852F20" w:rsidTr="00535592">
        <w:trPr>
          <w:trHeight w:val="745"/>
        </w:trPr>
        <w:tc>
          <w:tcPr>
            <w:tcW w:w="568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2693" w:type="dxa"/>
            <w:vAlign w:val="center"/>
          </w:tcPr>
          <w:p w:rsidR="00852F20" w:rsidRPr="00852F20" w:rsidRDefault="00852F20" w:rsidP="00852F20">
            <w:pPr>
              <w:spacing w:line="240" w:lineRule="auto"/>
              <w:rPr>
                <w:rFonts w:ascii="Times New Roman" w:eastAsia="Calibri" w:hAnsi="Times New Roman" w:cs="Times New Roman"/>
                <w:lang w:bidi="ru-RU"/>
              </w:rPr>
            </w:pPr>
            <w:r w:rsidRPr="00852F20">
              <w:rPr>
                <w:rFonts w:ascii="Times New Roman" w:eastAsia="Calibri" w:hAnsi="Times New Roman" w:cs="Times New Roman"/>
                <w:lang w:bidi="ru-RU"/>
              </w:rPr>
              <w:t>Грамматическая (предикативная) основа предложения</w:t>
            </w:r>
          </w:p>
        </w:tc>
        <w:tc>
          <w:tcPr>
            <w:tcW w:w="567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Ува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жительное отношение к родному языку, гордость за него.</w:t>
            </w:r>
          </w:p>
        </w:tc>
        <w:tc>
          <w:tcPr>
            <w:tcW w:w="5812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исследования предложений,  применять методы информа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ционного поиска, в том числе с помощью компьютерных средств,  формировать навыки ра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боты в группе.</w:t>
            </w:r>
          </w:p>
        </w:tc>
        <w:tc>
          <w:tcPr>
            <w:tcW w:w="2650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 использовать односоставные предложения в речи с учетом их специфики и стилистических свойств.</w:t>
            </w:r>
          </w:p>
        </w:tc>
        <w:tc>
          <w:tcPr>
            <w:tcW w:w="801" w:type="dxa"/>
          </w:tcPr>
          <w:p w:rsidR="00852F20" w:rsidRPr="00852F20" w:rsidRDefault="00535592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03.10</w:t>
            </w:r>
          </w:p>
        </w:tc>
        <w:tc>
          <w:tcPr>
            <w:tcW w:w="801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52F20" w:rsidRPr="00852F20" w:rsidTr="00535592">
        <w:trPr>
          <w:trHeight w:val="164"/>
        </w:trPr>
        <w:tc>
          <w:tcPr>
            <w:tcW w:w="568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2693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  <w:lang w:bidi="ru-RU"/>
              </w:rPr>
            </w:pPr>
            <w:r w:rsidRPr="00852F20">
              <w:rPr>
                <w:rFonts w:ascii="Times New Roman" w:eastAsia="Calibri" w:hAnsi="Times New Roman" w:cs="Times New Roman"/>
                <w:lang w:bidi="ru-RU"/>
              </w:rPr>
              <w:t>Порядок слов в предложении</w:t>
            </w:r>
          </w:p>
        </w:tc>
        <w:tc>
          <w:tcPr>
            <w:tcW w:w="567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52F20" w:rsidRPr="00852F20" w:rsidRDefault="00852F20" w:rsidP="00852F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Понимание русского языка как одной из основных на</w:t>
            </w: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ционально-культурных </w:t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 xml:space="preserve">ценностей русского народа. </w:t>
            </w:r>
          </w:p>
        </w:tc>
        <w:tc>
          <w:tcPr>
            <w:tcW w:w="5812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исследования предложений с по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зиции интонации,  проектировать маршрут преодоления затруднений в обучении через включение в новые виды деятельности и фор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мы 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сотрудничества,  устанавливать рабочие отношения, эффективно сотрудничать и спо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собствовать продуктивной кооперации.</w:t>
            </w:r>
          </w:p>
        </w:tc>
        <w:tc>
          <w:tcPr>
            <w:tcW w:w="2650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Научиться определять прямой и обратный порядок слов в предложении.</w:t>
            </w:r>
          </w:p>
        </w:tc>
        <w:tc>
          <w:tcPr>
            <w:tcW w:w="801" w:type="dxa"/>
          </w:tcPr>
          <w:p w:rsidR="00852F20" w:rsidRPr="00852F20" w:rsidRDefault="00535592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04.10</w:t>
            </w:r>
          </w:p>
        </w:tc>
        <w:tc>
          <w:tcPr>
            <w:tcW w:w="801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52F20" w:rsidRPr="00852F20" w:rsidTr="00535592">
        <w:trPr>
          <w:trHeight w:val="164"/>
        </w:trPr>
        <w:tc>
          <w:tcPr>
            <w:tcW w:w="568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lastRenderedPageBreak/>
              <w:t>16</w:t>
            </w:r>
          </w:p>
        </w:tc>
        <w:tc>
          <w:tcPr>
            <w:tcW w:w="2693" w:type="dxa"/>
            <w:vAlign w:val="center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  <w:lang w:bidi="ru-RU"/>
              </w:rPr>
            </w:pPr>
            <w:r w:rsidRPr="00852F20">
              <w:rPr>
                <w:rFonts w:ascii="Times New Roman" w:eastAsia="Calibri" w:hAnsi="Times New Roman" w:cs="Times New Roman"/>
                <w:lang w:bidi="ru-RU"/>
              </w:rPr>
              <w:t>Интонация</w:t>
            </w:r>
          </w:p>
        </w:tc>
        <w:tc>
          <w:tcPr>
            <w:tcW w:w="567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Понимание </w:t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определяющей роли родного языка в развитии интеллектуальных, твор</w:t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ческих способностей и моральных качеств личности.</w:t>
            </w:r>
          </w:p>
        </w:tc>
        <w:tc>
          <w:tcPr>
            <w:tcW w:w="5812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исследования предложений с по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зиции интонации,  проектировать маршрут преодоления затруднений в обучении через включение в новые виды деятельности и фор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 сотрудничества,  устанавливать рабочие отношения, эффективно сотрудничать и спо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собствовать продуктивной кооперации.</w:t>
            </w:r>
          </w:p>
        </w:tc>
        <w:tc>
          <w:tcPr>
            <w:tcW w:w="2650" w:type="dxa"/>
          </w:tcPr>
          <w:p w:rsidR="00852F20" w:rsidRPr="00852F20" w:rsidRDefault="00852F20" w:rsidP="00852F2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</w:t>
            </w:r>
            <w:r w:rsidRPr="00852F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ставить логическое ударение в предложении.</w:t>
            </w:r>
          </w:p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01" w:type="dxa"/>
          </w:tcPr>
          <w:p w:rsidR="00852F20" w:rsidRPr="00852F20" w:rsidRDefault="00535592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09.10</w:t>
            </w:r>
          </w:p>
        </w:tc>
        <w:tc>
          <w:tcPr>
            <w:tcW w:w="801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852F20" w:rsidRPr="00852F20" w:rsidTr="00535592">
        <w:trPr>
          <w:trHeight w:val="164"/>
        </w:trPr>
        <w:tc>
          <w:tcPr>
            <w:tcW w:w="568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2693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  <w:lang w:bidi="ru-RU"/>
              </w:rPr>
            </w:pPr>
            <w:r w:rsidRPr="00852F20">
              <w:rPr>
                <w:rFonts w:ascii="Times New Roman" w:eastAsia="Calibri" w:hAnsi="Times New Roman" w:cs="Times New Roman"/>
                <w:lang w:bidi="ru-RU"/>
              </w:rPr>
              <w:t>Описание памятника культуры</w:t>
            </w:r>
          </w:p>
        </w:tc>
        <w:tc>
          <w:tcPr>
            <w:tcW w:w="567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сознание эстетической ценности русского языка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12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исследования предложений с по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зиции интонации,  проектировать маршрут преодоления затруднений в обучении через включение в новые виды деятельности и фор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 сотрудничества,  устанавливать рабочие отношения, эффективно сотрудничать и спо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собствовать продуктивной кооперации.</w:t>
            </w:r>
          </w:p>
        </w:tc>
        <w:tc>
          <w:tcPr>
            <w:tcW w:w="2650" w:type="dxa"/>
          </w:tcPr>
          <w:p w:rsidR="00852F20" w:rsidRPr="00852F20" w:rsidRDefault="00852F20" w:rsidP="00852F2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</w:t>
            </w:r>
            <w:r w:rsidRPr="00852F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собственные тексты.</w:t>
            </w:r>
          </w:p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01" w:type="dxa"/>
          </w:tcPr>
          <w:p w:rsidR="00852F20" w:rsidRPr="00852F20" w:rsidRDefault="00535592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10.10</w:t>
            </w:r>
          </w:p>
        </w:tc>
        <w:tc>
          <w:tcPr>
            <w:tcW w:w="801" w:type="dxa"/>
          </w:tcPr>
          <w:p w:rsidR="00852F20" w:rsidRPr="00852F20" w:rsidRDefault="00852F20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C5A6D" w:rsidRPr="00852F20" w:rsidTr="00535592">
        <w:trPr>
          <w:trHeight w:val="164"/>
        </w:trPr>
        <w:tc>
          <w:tcPr>
            <w:tcW w:w="568" w:type="dxa"/>
          </w:tcPr>
          <w:p w:rsidR="007C5A6D" w:rsidRPr="00852F20" w:rsidRDefault="007C5A6D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2693" w:type="dxa"/>
          </w:tcPr>
          <w:p w:rsidR="007C5A6D" w:rsidRPr="00852F20" w:rsidRDefault="007C5A6D" w:rsidP="003347B9">
            <w:pPr>
              <w:spacing w:after="0" w:line="240" w:lineRule="auto"/>
              <w:rPr>
                <w:rFonts w:ascii="Times New Roman" w:eastAsia="Calibri" w:hAnsi="Times New Roman" w:cs="Times New Roman"/>
                <w:lang w:bidi="ru-RU"/>
              </w:rPr>
            </w:pPr>
            <w:r w:rsidRPr="00852F20">
              <w:rPr>
                <w:rFonts w:ascii="Times New Roman" w:eastAsia="Calibri" w:hAnsi="Times New Roman" w:cs="Times New Roman"/>
                <w:b/>
              </w:rPr>
              <w:t>РР.</w:t>
            </w:r>
            <w:r w:rsidRPr="00852F20">
              <w:rPr>
                <w:rFonts w:ascii="Times New Roman" w:eastAsia="Calibri" w:hAnsi="Times New Roman" w:cs="Times New Roman"/>
              </w:rPr>
              <w:t xml:space="preserve"> </w:t>
            </w:r>
            <w:r w:rsidRPr="00852F20">
              <w:rPr>
                <w:rFonts w:ascii="Times New Roman" w:eastAsia="Calibri" w:hAnsi="Times New Roman" w:cs="Times New Roman"/>
                <w:b/>
                <w:iCs/>
              </w:rPr>
              <w:t xml:space="preserve"> </w:t>
            </w:r>
            <w:r w:rsidRPr="00852F20">
              <w:rPr>
                <w:rFonts w:ascii="Times New Roman" w:eastAsia="Calibri" w:hAnsi="Times New Roman" w:cs="Times New Roman"/>
                <w:iCs/>
              </w:rPr>
              <w:t>Изложение с описанием местности «Ленинград».</w:t>
            </w:r>
          </w:p>
        </w:tc>
        <w:tc>
          <w:tcPr>
            <w:tcW w:w="567" w:type="dxa"/>
          </w:tcPr>
          <w:p w:rsidR="007C5A6D" w:rsidRPr="00852F20" w:rsidRDefault="007C5A6D" w:rsidP="003347B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7C5A6D" w:rsidRPr="00852F20" w:rsidRDefault="007C5A6D" w:rsidP="003347B9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Понимание русского языка как одной из основных на</w:t>
            </w: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ционально-культурных ценностей русского народа. </w:t>
            </w:r>
          </w:p>
        </w:tc>
        <w:tc>
          <w:tcPr>
            <w:tcW w:w="5812" w:type="dxa"/>
          </w:tcPr>
          <w:p w:rsidR="007C5A6D" w:rsidRPr="00852F20" w:rsidRDefault="007C5A6D" w:rsidP="003347B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компрессии текста.  Осознавать самого себя как движущую силу своего научения, свою спо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собность к преодолению препятствий и </w:t>
            </w:r>
            <w:proofErr w:type="spellStart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самокоррекции</w:t>
            </w:r>
            <w:proofErr w:type="spellEnd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Использовать адекватные языковые средства для отображения в форме речевых высказываний с целью планирова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контроля и самооценки.</w:t>
            </w:r>
          </w:p>
        </w:tc>
        <w:tc>
          <w:tcPr>
            <w:tcW w:w="2650" w:type="dxa"/>
          </w:tcPr>
          <w:p w:rsidR="007C5A6D" w:rsidRPr="00852F20" w:rsidRDefault="007C5A6D" w:rsidP="003347B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при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менять способы создания  текста.</w:t>
            </w:r>
          </w:p>
        </w:tc>
        <w:tc>
          <w:tcPr>
            <w:tcW w:w="801" w:type="dxa"/>
          </w:tcPr>
          <w:p w:rsidR="007C5A6D" w:rsidRDefault="007C5A6D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11.10</w:t>
            </w:r>
          </w:p>
        </w:tc>
        <w:tc>
          <w:tcPr>
            <w:tcW w:w="801" w:type="dxa"/>
          </w:tcPr>
          <w:p w:rsidR="007C5A6D" w:rsidRPr="00852F20" w:rsidRDefault="007C5A6D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C5A6D" w:rsidRPr="00852F20" w:rsidTr="00535592">
        <w:trPr>
          <w:trHeight w:val="164"/>
        </w:trPr>
        <w:tc>
          <w:tcPr>
            <w:tcW w:w="568" w:type="dxa"/>
          </w:tcPr>
          <w:p w:rsidR="007C5A6D" w:rsidRDefault="007C5A6D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2693" w:type="dxa"/>
          </w:tcPr>
          <w:p w:rsidR="007C5A6D" w:rsidRPr="007C5A6D" w:rsidRDefault="007C5A6D" w:rsidP="003347B9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7C5A6D">
              <w:rPr>
                <w:rFonts w:ascii="Times New Roman" w:eastAsia="Calibri" w:hAnsi="Times New Roman" w:cs="Times New Roman"/>
                <w:b/>
              </w:rPr>
              <w:t>РР</w:t>
            </w:r>
            <w:r w:rsidRPr="007C5A6D">
              <w:rPr>
                <w:rFonts w:ascii="Times New Roman" w:eastAsia="Calibri" w:hAnsi="Times New Roman" w:cs="Times New Roman"/>
              </w:rPr>
              <w:t>. Написание изложения</w:t>
            </w:r>
          </w:p>
        </w:tc>
        <w:tc>
          <w:tcPr>
            <w:tcW w:w="567" w:type="dxa"/>
          </w:tcPr>
          <w:p w:rsidR="007C5A6D" w:rsidRPr="00852F20" w:rsidRDefault="007C5A6D" w:rsidP="003347B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7C5A6D" w:rsidRPr="00852F20" w:rsidRDefault="007C5A6D" w:rsidP="003347B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Понимание </w:t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определяющей роли родного языка в развитии интеллектуальных, </w:t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твор</w:t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ческих способностей и моральных качеств личности.</w:t>
            </w:r>
          </w:p>
        </w:tc>
        <w:tc>
          <w:tcPr>
            <w:tcW w:w="5812" w:type="dxa"/>
          </w:tcPr>
          <w:p w:rsidR="007C5A6D" w:rsidRPr="00852F20" w:rsidRDefault="007C5A6D" w:rsidP="003347B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компрессии текста.  Осознавать самого себя как движущую силу своего научения, свою спо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собность к преодолению препятствий и </w:t>
            </w:r>
            <w:proofErr w:type="spellStart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самокоррекции</w:t>
            </w:r>
            <w:proofErr w:type="spellEnd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Использовать 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адекватные языковые средства для отображения в форме речевых высказываний с целью планирова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контроля и самооценки.</w:t>
            </w:r>
          </w:p>
        </w:tc>
        <w:tc>
          <w:tcPr>
            <w:tcW w:w="2650" w:type="dxa"/>
          </w:tcPr>
          <w:p w:rsidR="007C5A6D" w:rsidRPr="00852F20" w:rsidRDefault="007C5A6D" w:rsidP="003347B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lastRenderedPageBreak/>
              <w:t>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при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менять способы создания  текста.</w:t>
            </w:r>
          </w:p>
          <w:p w:rsidR="007C5A6D" w:rsidRPr="00852F20" w:rsidRDefault="007C5A6D" w:rsidP="00334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</w:tcPr>
          <w:p w:rsidR="007C5A6D" w:rsidRDefault="007C5A6D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16.10</w:t>
            </w:r>
          </w:p>
        </w:tc>
        <w:tc>
          <w:tcPr>
            <w:tcW w:w="801" w:type="dxa"/>
          </w:tcPr>
          <w:p w:rsidR="007C5A6D" w:rsidRPr="00852F20" w:rsidRDefault="007C5A6D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C5A6D" w:rsidRPr="00852F20" w:rsidTr="00535592">
        <w:trPr>
          <w:trHeight w:val="164"/>
        </w:trPr>
        <w:tc>
          <w:tcPr>
            <w:tcW w:w="16160" w:type="dxa"/>
            <w:gridSpan w:val="8"/>
          </w:tcPr>
          <w:p w:rsidR="007C5A6D" w:rsidRPr="00852F20" w:rsidRDefault="007C5A6D" w:rsidP="00852F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  <w:b/>
                <w:bCs/>
                <w:i/>
                <w:iCs/>
                <w:lang w:bidi="ru-RU"/>
              </w:rPr>
              <w:lastRenderedPageBreak/>
              <w:t>Главные члены предложения</w:t>
            </w:r>
          </w:p>
        </w:tc>
      </w:tr>
      <w:tr w:rsidR="007C5A6D" w:rsidRPr="00852F20" w:rsidTr="00535592">
        <w:trPr>
          <w:trHeight w:val="164"/>
        </w:trPr>
        <w:tc>
          <w:tcPr>
            <w:tcW w:w="568" w:type="dxa"/>
          </w:tcPr>
          <w:p w:rsidR="007C5A6D" w:rsidRPr="00852F20" w:rsidRDefault="007C5A6D" w:rsidP="007C5A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2693" w:type="dxa"/>
          </w:tcPr>
          <w:p w:rsidR="007C5A6D" w:rsidRPr="00852F20" w:rsidRDefault="007C5A6D" w:rsidP="00325B87">
            <w:pPr>
              <w:spacing w:after="0" w:line="240" w:lineRule="auto"/>
              <w:rPr>
                <w:rFonts w:ascii="Times New Roman" w:eastAsia="Calibri" w:hAnsi="Times New Roman" w:cs="Times New Roman"/>
                <w:lang w:bidi="ru-RU"/>
              </w:rPr>
            </w:pPr>
            <w:r w:rsidRPr="00852F20">
              <w:rPr>
                <w:rFonts w:ascii="Times New Roman" w:eastAsia="Calibri" w:hAnsi="Times New Roman" w:cs="Times New Roman"/>
                <w:lang w:bidi="ru-RU"/>
              </w:rPr>
              <w:t>Подлежащее</w:t>
            </w:r>
          </w:p>
        </w:tc>
        <w:tc>
          <w:tcPr>
            <w:tcW w:w="567" w:type="dxa"/>
          </w:tcPr>
          <w:p w:rsidR="007C5A6D" w:rsidRPr="00852F20" w:rsidRDefault="007C5A6D" w:rsidP="00325B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7C5A6D" w:rsidRPr="00852F20" w:rsidRDefault="007C5A6D" w:rsidP="00325B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У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ва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жительное отношение к родному языку, гордость за него.</w:t>
            </w:r>
          </w:p>
        </w:tc>
        <w:tc>
          <w:tcPr>
            <w:tcW w:w="5812" w:type="dxa"/>
          </w:tcPr>
          <w:p w:rsidR="007C5A6D" w:rsidRPr="00852F20" w:rsidRDefault="007C5A6D" w:rsidP="00325B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исследования и конструирования предложений, определять новый уровень отношения к самому себе как субъекту дея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тельности,  представлять конкретное содержание и сообщать его в письменной и устной форме.</w:t>
            </w:r>
          </w:p>
        </w:tc>
        <w:tc>
          <w:tcPr>
            <w:tcW w:w="2650" w:type="dxa"/>
          </w:tcPr>
          <w:p w:rsidR="007C5A6D" w:rsidRPr="00852F20" w:rsidRDefault="007C5A6D" w:rsidP="00325B8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Научиться опре</w:t>
            </w:r>
            <w:r w:rsidRPr="00852F20">
              <w:rPr>
                <w:rFonts w:ascii="Times New Roman" w:eastAsia="Calibri" w:hAnsi="Times New Roman" w:cs="Times New Roman"/>
              </w:rPr>
              <w:softHyphen/>
              <w:t>делять подлежа</w:t>
            </w:r>
            <w:r w:rsidRPr="00852F20">
              <w:rPr>
                <w:rFonts w:ascii="Times New Roman" w:eastAsia="Calibri" w:hAnsi="Times New Roman" w:cs="Times New Roman"/>
              </w:rPr>
              <w:softHyphen/>
              <w:t>щее по граммати</w:t>
            </w:r>
            <w:r w:rsidRPr="00852F20">
              <w:rPr>
                <w:rFonts w:ascii="Times New Roman" w:eastAsia="Calibri" w:hAnsi="Times New Roman" w:cs="Times New Roman"/>
              </w:rPr>
              <w:softHyphen/>
              <w:t>ческим признакам.</w:t>
            </w:r>
          </w:p>
        </w:tc>
        <w:tc>
          <w:tcPr>
            <w:tcW w:w="801" w:type="dxa"/>
          </w:tcPr>
          <w:p w:rsidR="007C5A6D" w:rsidRPr="00852F20" w:rsidRDefault="007C5A6D" w:rsidP="007C5A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17.10</w:t>
            </w:r>
          </w:p>
        </w:tc>
        <w:tc>
          <w:tcPr>
            <w:tcW w:w="801" w:type="dxa"/>
          </w:tcPr>
          <w:p w:rsidR="007C5A6D" w:rsidRPr="00852F20" w:rsidRDefault="007C5A6D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C5A6D" w:rsidRPr="00852F20" w:rsidTr="00535592">
        <w:trPr>
          <w:trHeight w:val="164"/>
        </w:trPr>
        <w:tc>
          <w:tcPr>
            <w:tcW w:w="568" w:type="dxa"/>
          </w:tcPr>
          <w:p w:rsidR="007C5A6D" w:rsidRPr="00852F20" w:rsidRDefault="007C5A6D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2693" w:type="dxa"/>
          </w:tcPr>
          <w:p w:rsidR="007C5A6D" w:rsidRPr="00852F20" w:rsidRDefault="007C5A6D" w:rsidP="00E82395">
            <w:pPr>
              <w:spacing w:after="0" w:line="240" w:lineRule="auto"/>
              <w:rPr>
                <w:rFonts w:ascii="Times New Roman" w:eastAsia="Calibri" w:hAnsi="Times New Roman" w:cs="Times New Roman"/>
                <w:lang w:bidi="ru-RU"/>
              </w:rPr>
            </w:pPr>
            <w:r w:rsidRPr="00852F20">
              <w:rPr>
                <w:rFonts w:ascii="Times New Roman" w:eastAsia="Calibri" w:hAnsi="Times New Roman" w:cs="Times New Roman"/>
                <w:lang w:bidi="ru-RU"/>
              </w:rPr>
              <w:t>Сказуемое</w:t>
            </w:r>
          </w:p>
        </w:tc>
        <w:tc>
          <w:tcPr>
            <w:tcW w:w="567" w:type="dxa"/>
          </w:tcPr>
          <w:p w:rsidR="007C5A6D" w:rsidRPr="00852F20" w:rsidRDefault="007C5A6D" w:rsidP="00E823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7C5A6D" w:rsidRPr="00852F20" w:rsidRDefault="007C5A6D" w:rsidP="00E823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Понимание русского языка как одной из основных на</w:t>
            </w: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ционально-культурных ценностей русского народа.</w:t>
            </w:r>
          </w:p>
        </w:tc>
        <w:tc>
          <w:tcPr>
            <w:tcW w:w="5812" w:type="dxa"/>
          </w:tcPr>
          <w:p w:rsidR="007C5A6D" w:rsidRPr="00852F20" w:rsidRDefault="007C5A6D" w:rsidP="00E823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ния, процессы, связи и отношения, выявляемые в ходе исследования структуры </w:t>
            </w:r>
            <w:proofErr w:type="spellStart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жжения</w:t>
            </w:r>
            <w:proofErr w:type="spellEnd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проектировать траектории раз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вития через включение в новые виды деятель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ности и формы сотрудничества,  устанавливать рабочие отношения, эффективно сотрудничать и спо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собствовать продуктивной кооперации.</w:t>
            </w:r>
          </w:p>
        </w:tc>
        <w:tc>
          <w:tcPr>
            <w:tcW w:w="2650" w:type="dxa"/>
          </w:tcPr>
          <w:p w:rsidR="007C5A6D" w:rsidRPr="00852F20" w:rsidRDefault="007C5A6D" w:rsidP="00E8239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опре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делять сказуемое по их грамматиче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ским признакам.</w:t>
            </w:r>
          </w:p>
        </w:tc>
        <w:tc>
          <w:tcPr>
            <w:tcW w:w="801" w:type="dxa"/>
          </w:tcPr>
          <w:p w:rsidR="007C5A6D" w:rsidRDefault="007C5A6D" w:rsidP="007C5A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18.10</w:t>
            </w:r>
          </w:p>
        </w:tc>
        <w:tc>
          <w:tcPr>
            <w:tcW w:w="801" w:type="dxa"/>
          </w:tcPr>
          <w:p w:rsidR="007C5A6D" w:rsidRPr="00852F20" w:rsidRDefault="007C5A6D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C5A6D" w:rsidRPr="00852F20" w:rsidTr="00535592">
        <w:trPr>
          <w:trHeight w:val="164"/>
        </w:trPr>
        <w:tc>
          <w:tcPr>
            <w:tcW w:w="568" w:type="dxa"/>
          </w:tcPr>
          <w:p w:rsidR="007C5A6D" w:rsidRPr="00852F20" w:rsidRDefault="007C5A6D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2693" w:type="dxa"/>
          </w:tcPr>
          <w:p w:rsidR="007C5A6D" w:rsidRPr="00852F20" w:rsidRDefault="007C5A6D" w:rsidP="00C60A31">
            <w:pPr>
              <w:spacing w:after="0" w:line="240" w:lineRule="auto"/>
              <w:rPr>
                <w:rFonts w:ascii="Times New Roman" w:eastAsia="Calibri" w:hAnsi="Times New Roman" w:cs="Times New Roman"/>
                <w:lang w:bidi="ru-RU"/>
              </w:rPr>
            </w:pPr>
            <w:r w:rsidRPr="00852F20">
              <w:rPr>
                <w:rFonts w:ascii="Times New Roman" w:eastAsia="Calibri" w:hAnsi="Times New Roman" w:cs="Times New Roman"/>
                <w:lang w:bidi="ru-RU"/>
              </w:rPr>
              <w:t>Простое глагольное сказуемое</w:t>
            </w:r>
          </w:p>
        </w:tc>
        <w:tc>
          <w:tcPr>
            <w:tcW w:w="567" w:type="dxa"/>
          </w:tcPr>
          <w:p w:rsidR="007C5A6D" w:rsidRPr="00852F20" w:rsidRDefault="007C5A6D" w:rsidP="00C60A3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7C5A6D" w:rsidRPr="00852F20" w:rsidRDefault="007C5A6D" w:rsidP="00C60A3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Понимание </w:t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определяющей роли родного языка в развитии интеллектуальных, твор</w:t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ческих способностей и моральных качеств личности.</w:t>
            </w:r>
          </w:p>
        </w:tc>
        <w:tc>
          <w:tcPr>
            <w:tcW w:w="5812" w:type="dxa"/>
          </w:tcPr>
          <w:p w:rsidR="007C5A6D" w:rsidRPr="00852F20" w:rsidRDefault="007C5A6D" w:rsidP="00C60A3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ния, процессы, связи и отношения, выявляемые в ходе исследования структуры </w:t>
            </w:r>
            <w:proofErr w:type="spellStart"/>
            <w:proofErr w:type="gramStart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жжения</w:t>
            </w:r>
            <w:proofErr w:type="spellEnd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проектировать</w:t>
            </w:r>
            <w:proofErr w:type="gramEnd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траектории раз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вития через включение в новые виды деятель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ности и формы сотрудничества.,  устанавливать рабочие отношения, эффективно сотрудничать и спо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собствовать продуктивной кооперации.</w:t>
            </w:r>
          </w:p>
        </w:tc>
        <w:tc>
          <w:tcPr>
            <w:tcW w:w="2650" w:type="dxa"/>
          </w:tcPr>
          <w:p w:rsidR="007C5A6D" w:rsidRPr="00852F20" w:rsidRDefault="007C5A6D" w:rsidP="00C60A3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опре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делять простое глагольное сказуемое по их грамматиче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ским признакам.</w:t>
            </w:r>
          </w:p>
          <w:p w:rsidR="007C5A6D" w:rsidRPr="00852F20" w:rsidRDefault="007C5A6D" w:rsidP="00C60A3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01" w:type="dxa"/>
          </w:tcPr>
          <w:p w:rsidR="007C5A6D" w:rsidRPr="00852F20" w:rsidRDefault="007C5A6D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23.10</w:t>
            </w:r>
          </w:p>
        </w:tc>
        <w:tc>
          <w:tcPr>
            <w:tcW w:w="801" w:type="dxa"/>
          </w:tcPr>
          <w:p w:rsidR="007C5A6D" w:rsidRPr="00852F20" w:rsidRDefault="007C5A6D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C5A6D" w:rsidRPr="00852F20" w:rsidTr="00535592">
        <w:trPr>
          <w:trHeight w:val="164"/>
        </w:trPr>
        <w:tc>
          <w:tcPr>
            <w:tcW w:w="568" w:type="dxa"/>
          </w:tcPr>
          <w:p w:rsidR="007C5A6D" w:rsidRPr="00852F20" w:rsidRDefault="007C5A6D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</w:t>
            </w:r>
          </w:p>
        </w:tc>
        <w:tc>
          <w:tcPr>
            <w:tcW w:w="2693" w:type="dxa"/>
          </w:tcPr>
          <w:p w:rsidR="007C5A6D" w:rsidRPr="00852F20" w:rsidRDefault="007C5A6D" w:rsidP="007740AB">
            <w:pPr>
              <w:spacing w:after="0" w:line="240" w:lineRule="auto"/>
              <w:rPr>
                <w:rFonts w:ascii="Times New Roman" w:eastAsia="Calibri" w:hAnsi="Times New Roman" w:cs="Times New Roman"/>
                <w:lang w:bidi="ru-RU"/>
              </w:rPr>
            </w:pPr>
            <w:r w:rsidRPr="00852F20">
              <w:rPr>
                <w:rFonts w:ascii="Times New Roman" w:eastAsia="Calibri" w:hAnsi="Times New Roman" w:cs="Times New Roman"/>
                <w:lang w:bidi="ru-RU"/>
              </w:rPr>
              <w:t>Составное глагольное сказуемое</w:t>
            </w:r>
          </w:p>
        </w:tc>
        <w:tc>
          <w:tcPr>
            <w:tcW w:w="567" w:type="dxa"/>
          </w:tcPr>
          <w:p w:rsidR="007C5A6D" w:rsidRPr="00852F20" w:rsidRDefault="007C5A6D" w:rsidP="007740A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7C5A6D" w:rsidRPr="00852F20" w:rsidRDefault="007C5A6D" w:rsidP="007740AB">
            <w:pPr>
              <w:widowControl w:val="0"/>
              <w:shd w:val="clear" w:color="auto" w:fill="FFFFFF"/>
              <w:tabs>
                <w:tab w:val="left" w:pos="61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сознание эстетической ценности русского языка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12" w:type="dxa"/>
          </w:tcPr>
          <w:p w:rsidR="007C5A6D" w:rsidRPr="00852F20" w:rsidRDefault="007C5A6D" w:rsidP="007740A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ния, процессы, связи и отношения, выявляемые в ходе исследования структуры </w:t>
            </w:r>
            <w:proofErr w:type="gramStart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жения,  проектировать</w:t>
            </w:r>
            <w:proofErr w:type="gramEnd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траектории раз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вития через включение в новые виды деятель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ности и формы сотрудничества.,  устанавливать рабочие 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отношения, эффективно сотрудничать и спо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собствовать продуктивной кооперации.</w:t>
            </w:r>
          </w:p>
        </w:tc>
        <w:tc>
          <w:tcPr>
            <w:tcW w:w="2650" w:type="dxa"/>
          </w:tcPr>
          <w:p w:rsidR="007C5A6D" w:rsidRPr="00852F20" w:rsidRDefault="007C5A6D" w:rsidP="007740A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lastRenderedPageBreak/>
              <w:t>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опре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делять составное глагольное составное сказуемое по их грамматиче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ским признакам.</w:t>
            </w:r>
          </w:p>
        </w:tc>
        <w:tc>
          <w:tcPr>
            <w:tcW w:w="801" w:type="dxa"/>
          </w:tcPr>
          <w:p w:rsidR="007C5A6D" w:rsidRPr="00852F20" w:rsidRDefault="007C5A6D" w:rsidP="007C5A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24.10</w:t>
            </w:r>
          </w:p>
        </w:tc>
        <w:tc>
          <w:tcPr>
            <w:tcW w:w="801" w:type="dxa"/>
          </w:tcPr>
          <w:p w:rsidR="007C5A6D" w:rsidRPr="00852F20" w:rsidRDefault="007C5A6D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256" w:rsidRPr="00852F20" w:rsidTr="00535592">
        <w:trPr>
          <w:trHeight w:val="164"/>
        </w:trPr>
        <w:tc>
          <w:tcPr>
            <w:tcW w:w="5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24</w:t>
            </w:r>
          </w:p>
        </w:tc>
        <w:tc>
          <w:tcPr>
            <w:tcW w:w="2693" w:type="dxa"/>
          </w:tcPr>
          <w:p w:rsidR="00315256" w:rsidRPr="00852F20" w:rsidRDefault="00315256" w:rsidP="003347B9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Административный контрольный диктант за 1 четверть</w:t>
            </w:r>
          </w:p>
        </w:tc>
        <w:tc>
          <w:tcPr>
            <w:tcW w:w="567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15256" w:rsidRPr="00852F20" w:rsidRDefault="00315256" w:rsidP="00852F20">
            <w:pPr>
              <w:widowControl w:val="0"/>
              <w:shd w:val="clear" w:color="auto" w:fill="FFFFFF"/>
              <w:tabs>
                <w:tab w:val="left" w:pos="61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12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50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25.10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256" w:rsidRPr="00852F20" w:rsidTr="00535592">
        <w:trPr>
          <w:trHeight w:val="164"/>
        </w:trPr>
        <w:tc>
          <w:tcPr>
            <w:tcW w:w="5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2693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  <w:lang w:bidi="ru-RU"/>
              </w:rPr>
            </w:pPr>
            <w:r>
              <w:rPr>
                <w:rFonts w:ascii="Times New Roman" w:eastAsia="Calibri" w:hAnsi="Times New Roman" w:cs="Times New Roman"/>
                <w:lang w:bidi="ru-RU"/>
              </w:rPr>
              <w:t xml:space="preserve">Анализ диктанта. </w:t>
            </w:r>
            <w:r w:rsidRPr="00852F20">
              <w:rPr>
                <w:rFonts w:ascii="Times New Roman" w:eastAsia="Calibri" w:hAnsi="Times New Roman" w:cs="Times New Roman"/>
                <w:lang w:bidi="ru-RU"/>
              </w:rPr>
              <w:t>Составное именное сказуемое</w:t>
            </w:r>
          </w:p>
        </w:tc>
        <w:tc>
          <w:tcPr>
            <w:tcW w:w="567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15256" w:rsidRPr="00852F20" w:rsidRDefault="00315256" w:rsidP="00535592">
            <w:pPr>
              <w:spacing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У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ва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жительное отношение к родному языку, гордость за него.</w:t>
            </w:r>
          </w:p>
        </w:tc>
        <w:tc>
          <w:tcPr>
            <w:tcW w:w="5812" w:type="dxa"/>
          </w:tcPr>
          <w:p w:rsidR="00315256" w:rsidRPr="00852F20" w:rsidRDefault="00315256" w:rsidP="00A032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ния, процессы, связи и отношения, выявляемые в ходе исследования структуры </w:t>
            </w:r>
            <w:proofErr w:type="gramStart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жения,  проектировать</w:t>
            </w:r>
            <w:proofErr w:type="gramEnd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траектории раз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вития через включение в новые виды деятель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ности и формы сотрудничества.,  устанавливать рабочие отношения, эффективно сотрудничать и спо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собствовать продуктивной кооперации.</w:t>
            </w:r>
          </w:p>
        </w:tc>
        <w:tc>
          <w:tcPr>
            <w:tcW w:w="2650" w:type="dxa"/>
          </w:tcPr>
          <w:p w:rsidR="00315256" w:rsidRPr="00852F20" w:rsidRDefault="00315256" w:rsidP="00A0329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опре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делять составное именное  сказуемое по их грамматиче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ским признакам.</w:t>
            </w:r>
          </w:p>
        </w:tc>
        <w:tc>
          <w:tcPr>
            <w:tcW w:w="801" w:type="dxa"/>
          </w:tcPr>
          <w:p w:rsidR="00315256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30.10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256" w:rsidRPr="00852F20" w:rsidTr="006F092A">
        <w:trPr>
          <w:trHeight w:val="164"/>
        </w:trPr>
        <w:tc>
          <w:tcPr>
            <w:tcW w:w="16160" w:type="dxa"/>
            <w:gridSpan w:val="8"/>
          </w:tcPr>
          <w:p w:rsidR="00315256" w:rsidRPr="00852F20" w:rsidRDefault="00315256" w:rsidP="003152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35592">
              <w:rPr>
                <w:rFonts w:ascii="Times New Roman" w:eastAsia="Calibri" w:hAnsi="Times New Roman" w:cs="Times New Roman"/>
                <w:b/>
              </w:rPr>
              <w:t>2 четверть</w:t>
            </w:r>
          </w:p>
        </w:tc>
      </w:tr>
      <w:tr w:rsidR="00315256" w:rsidRPr="00852F20" w:rsidTr="00535592">
        <w:trPr>
          <w:trHeight w:val="164"/>
        </w:trPr>
        <w:tc>
          <w:tcPr>
            <w:tcW w:w="568" w:type="dxa"/>
          </w:tcPr>
          <w:p w:rsidR="00315256" w:rsidRPr="00852F20" w:rsidRDefault="00315256" w:rsidP="005355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2693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  <w:lang w:bidi="ru-RU"/>
              </w:rPr>
            </w:pPr>
            <w:r w:rsidRPr="00852F20">
              <w:rPr>
                <w:rFonts w:ascii="Times New Roman" w:eastAsia="Calibri" w:hAnsi="Times New Roman" w:cs="Times New Roman"/>
                <w:lang w:bidi="ru-RU"/>
              </w:rPr>
              <w:t>Тире между подлежащим и ска</w:t>
            </w:r>
            <w:r w:rsidRPr="00852F20">
              <w:rPr>
                <w:rFonts w:ascii="Times New Roman" w:eastAsia="Calibri" w:hAnsi="Times New Roman" w:cs="Times New Roman"/>
                <w:lang w:bidi="ru-RU"/>
              </w:rPr>
              <w:softHyphen/>
              <w:t>зуемым</w:t>
            </w:r>
          </w:p>
        </w:tc>
        <w:tc>
          <w:tcPr>
            <w:tcW w:w="567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отребность сохранить чистоту русского языка как явления национальной культуры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12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ляемые в ходе выполнения лингвистической </w:t>
            </w:r>
            <w:proofErr w:type="gramStart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задачи,  проектировать</w:t>
            </w:r>
            <w:proofErr w:type="gramEnd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траектории раз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вития через включение в новые виды деятель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ности и формы сотрудничества.,  устанавливать рабочие отношения, эффективно сотрудничать и спо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собствовать продуктивной кооперации.</w:t>
            </w:r>
          </w:p>
        </w:tc>
        <w:tc>
          <w:tcPr>
            <w:tcW w:w="2650" w:type="dxa"/>
          </w:tcPr>
          <w:p w:rsidR="00315256" w:rsidRPr="00852F20" w:rsidRDefault="00315256" w:rsidP="00852F2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при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менять алгоритм постановки тире между подлежа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щим и сказуемым.</w:t>
            </w:r>
          </w:p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01" w:type="dxa"/>
          </w:tcPr>
          <w:p w:rsidR="00315256" w:rsidRPr="00852F20" w:rsidRDefault="00315256" w:rsidP="0031525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07.11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256" w:rsidRPr="00852F20" w:rsidTr="00026997">
        <w:trPr>
          <w:trHeight w:val="164"/>
        </w:trPr>
        <w:tc>
          <w:tcPr>
            <w:tcW w:w="16160" w:type="dxa"/>
            <w:gridSpan w:val="8"/>
          </w:tcPr>
          <w:p w:rsidR="00315256" w:rsidRPr="00315256" w:rsidRDefault="00315256" w:rsidP="003152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15256">
              <w:rPr>
                <w:rFonts w:ascii="Times New Roman" w:eastAsia="Calibri" w:hAnsi="Times New Roman" w:cs="Times New Roman"/>
                <w:b/>
                <w:bCs/>
                <w:iCs/>
                <w:lang w:bidi="ru-RU"/>
              </w:rPr>
              <w:t>Второстепенные члены предложения</w:t>
            </w:r>
          </w:p>
        </w:tc>
      </w:tr>
      <w:tr w:rsidR="00315256" w:rsidRPr="00852F20" w:rsidTr="00535592">
        <w:trPr>
          <w:trHeight w:val="164"/>
        </w:trPr>
        <w:tc>
          <w:tcPr>
            <w:tcW w:w="568" w:type="dxa"/>
          </w:tcPr>
          <w:p w:rsidR="00315256" w:rsidRPr="007C5A6D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</w:t>
            </w:r>
          </w:p>
        </w:tc>
        <w:tc>
          <w:tcPr>
            <w:tcW w:w="2693" w:type="dxa"/>
          </w:tcPr>
          <w:p w:rsidR="00315256" w:rsidRPr="00852F20" w:rsidRDefault="00315256" w:rsidP="004A14B5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852F20">
              <w:rPr>
                <w:rFonts w:ascii="Times New Roman" w:eastAsia="Calibri" w:hAnsi="Times New Roman" w:cs="Times New Roman"/>
                <w:iCs/>
              </w:rPr>
              <w:t>Роль второстепенных членов предложения</w:t>
            </w:r>
          </w:p>
        </w:tc>
        <w:tc>
          <w:tcPr>
            <w:tcW w:w="567" w:type="dxa"/>
          </w:tcPr>
          <w:p w:rsidR="00315256" w:rsidRPr="00852F20" w:rsidRDefault="00315256" w:rsidP="004A14B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15256" w:rsidRPr="00852F20" w:rsidRDefault="00315256" w:rsidP="004A14B5">
            <w:pPr>
              <w:widowControl w:val="0"/>
              <w:shd w:val="clear" w:color="auto" w:fill="FFFFFF"/>
              <w:tabs>
                <w:tab w:val="left" w:pos="61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сознание эстетической ценности русского языка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12" w:type="dxa"/>
          </w:tcPr>
          <w:p w:rsidR="00315256" w:rsidRPr="00852F20" w:rsidRDefault="00315256" w:rsidP="004A14B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исследования при работе с алго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ритмом, 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мые в ходе работы над ошибками,  формировать ситуацию </w:t>
            </w:r>
            <w:proofErr w:type="spellStart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морегуляции</w:t>
            </w:r>
            <w:proofErr w:type="spellEnd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т. е. </w:t>
            </w:r>
            <w:proofErr w:type="spellStart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операциональный</w:t>
            </w:r>
            <w:proofErr w:type="spellEnd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опыт (учебных знаний и умений), сотрудничать в совместном решении задач, определять новый уровень отношения к самому себе как субъекту дея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тельности. добывать недостающую информацию с помощью вопросов (познава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тельная инициативность), представлять 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конкретное содержание и сообщать его в письменной и устной форме.</w:t>
            </w:r>
          </w:p>
        </w:tc>
        <w:tc>
          <w:tcPr>
            <w:tcW w:w="2650" w:type="dxa"/>
          </w:tcPr>
          <w:p w:rsidR="00315256" w:rsidRPr="00852F20" w:rsidRDefault="00315256" w:rsidP="004A14B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Научиться опре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делять второсте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пенные члены предложения по их грамматиче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ским признакам, проектировать и корректировать индивидуальный маршрут воспол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нения проблем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зон в изучен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темах.</w:t>
            </w:r>
          </w:p>
        </w:tc>
        <w:tc>
          <w:tcPr>
            <w:tcW w:w="801" w:type="dxa"/>
          </w:tcPr>
          <w:p w:rsidR="00315256" w:rsidRPr="00852F20" w:rsidRDefault="00315256" w:rsidP="005355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08.11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256" w:rsidRPr="00852F20" w:rsidTr="00535592">
        <w:trPr>
          <w:trHeight w:val="164"/>
        </w:trPr>
        <w:tc>
          <w:tcPr>
            <w:tcW w:w="568" w:type="dxa"/>
          </w:tcPr>
          <w:p w:rsidR="00315256" w:rsidRPr="00315256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15256">
              <w:rPr>
                <w:rFonts w:ascii="Times New Roman" w:eastAsia="Calibri" w:hAnsi="Times New Roman" w:cs="Times New Roman"/>
              </w:rPr>
              <w:lastRenderedPageBreak/>
              <w:t>28</w:t>
            </w:r>
          </w:p>
        </w:tc>
        <w:tc>
          <w:tcPr>
            <w:tcW w:w="2693" w:type="dxa"/>
          </w:tcPr>
          <w:p w:rsidR="00315256" w:rsidRPr="00315256" w:rsidRDefault="00315256" w:rsidP="00852F20">
            <w:pPr>
              <w:spacing w:after="0"/>
              <w:rPr>
                <w:rFonts w:ascii="Times New Roman" w:eastAsia="Calibri" w:hAnsi="Times New Roman" w:cs="Times New Roman"/>
                <w:iCs/>
              </w:rPr>
            </w:pPr>
            <w:r w:rsidRPr="00315256">
              <w:rPr>
                <w:rFonts w:ascii="Times New Roman" w:eastAsia="Calibri" w:hAnsi="Times New Roman" w:cs="Times New Roman"/>
                <w:iCs/>
              </w:rPr>
              <w:t>Дополнение</w:t>
            </w:r>
          </w:p>
        </w:tc>
        <w:tc>
          <w:tcPr>
            <w:tcW w:w="567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У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ва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жительное отношение к родному языку, гордость за него.</w:t>
            </w:r>
          </w:p>
        </w:tc>
        <w:tc>
          <w:tcPr>
            <w:tcW w:w="5812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исследования при работе с алго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ритмом, 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мые в ходе работы над ошибками,  формировать ситуацию </w:t>
            </w:r>
            <w:proofErr w:type="spellStart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морегуляции</w:t>
            </w:r>
            <w:proofErr w:type="spellEnd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т. е. </w:t>
            </w:r>
            <w:proofErr w:type="spellStart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операциональный</w:t>
            </w:r>
            <w:proofErr w:type="spellEnd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опыт (учебных знаний и умений), сотрудничать в совместном решении задач, определять новый уровень отношения к самому себе как субъекту дея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тельности. добывать недостающую информацию с помощью вопросов (познава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тельная инициативность), представлять конкретное содержание и сообщать его в письменной и устной форме.</w:t>
            </w:r>
          </w:p>
        </w:tc>
        <w:tc>
          <w:tcPr>
            <w:tcW w:w="2650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опре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делять второсте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пенные члены предложения по их грамматиче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ским признакам, проектировать и корректировать индивидуальный маршрут воспол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нения проблем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зон в изучен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темах.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13.11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256" w:rsidRPr="00852F20" w:rsidTr="00535592">
        <w:trPr>
          <w:trHeight w:val="164"/>
        </w:trPr>
        <w:tc>
          <w:tcPr>
            <w:tcW w:w="5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</w:t>
            </w:r>
          </w:p>
        </w:tc>
        <w:tc>
          <w:tcPr>
            <w:tcW w:w="2693" w:type="dxa"/>
          </w:tcPr>
          <w:p w:rsidR="00315256" w:rsidRPr="00852F20" w:rsidRDefault="00315256" w:rsidP="00852F20">
            <w:pPr>
              <w:spacing w:after="0"/>
              <w:rPr>
                <w:rFonts w:ascii="Times New Roman" w:eastAsia="Calibri" w:hAnsi="Times New Roman" w:cs="Times New Roman"/>
                <w:iCs/>
              </w:rPr>
            </w:pPr>
            <w:r w:rsidRPr="00852F20">
              <w:rPr>
                <w:rFonts w:ascii="Times New Roman" w:eastAsia="Calibri" w:hAnsi="Times New Roman" w:cs="Times New Roman"/>
                <w:iCs/>
              </w:rPr>
              <w:t>Определение</w:t>
            </w:r>
          </w:p>
        </w:tc>
        <w:tc>
          <w:tcPr>
            <w:tcW w:w="567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отребность сохранить чистоту русского языка как явления национальной культуры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12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исследования при работе с алго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ритмом, 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мые в ходе работы над ошибками,  формировать ситуацию </w:t>
            </w:r>
            <w:proofErr w:type="spellStart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морегуляции</w:t>
            </w:r>
            <w:proofErr w:type="spellEnd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т. е. </w:t>
            </w:r>
            <w:proofErr w:type="spellStart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операциональный</w:t>
            </w:r>
            <w:proofErr w:type="spellEnd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опыт (учебных знаний и умений), сотрудничать в совместном решении задач, определять новый уровень отношения к самому себе как субъекту дея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тельности. добывать недостающую информацию с помощью вопросов (познава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тельная инициативность), представлять конкретное содержание и сообщать его в письменной и устной форме.</w:t>
            </w:r>
          </w:p>
        </w:tc>
        <w:tc>
          <w:tcPr>
            <w:tcW w:w="2650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опре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делять второсте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пенные члены предложения по их грамматиче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ским признакам, проектировать и корректировать индивидуальный маршрут воспол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нения проблем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зон в изучен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темах.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14.11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256" w:rsidRPr="00852F20" w:rsidTr="00535592">
        <w:trPr>
          <w:trHeight w:val="164"/>
        </w:trPr>
        <w:tc>
          <w:tcPr>
            <w:tcW w:w="5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2693" w:type="dxa"/>
            <w:vAlign w:val="center"/>
          </w:tcPr>
          <w:p w:rsidR="00315256" w:rsidRPr="00852F20" w:rsidRDefault="00315256" w:rsidP="00852F20">
            <w:pPr>
              <w:spacing w:after="0"/>
              <w:rPr>
                <w:rFonts w:ascii="Times New Roman" w:eastAsia="Calibri" w:hAnsi="Times New Roman" w:cs="Times New Roman"/>
                <w:iCs/>
              </w:rPr>
            </w:pPr>
            <w:r w:rsidRPr="00852F20">
              <w:rPr>
                <w:rFonts w:ascii="Times New Roman" w:eastAsia="Calibri" w:hAnsi="Times New Roman" w:cs="Times New Roman"/>
                <w:iCs/>
              </w:rPr>
              <w:t>Приложение. Знаки препинания при нём</w:t>
            </w:r>
          </w:p>
        </w:tc>
        <w:tc>
          <w:tcPr>
            <w:tcW w:w="567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тремление к речевому самосовер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шенствованию.</w:t>
            </w:r>
          </w:p>
        </w:tc>
        <w:tc>
          <w:tcPr>
            <w:tcW w:w="5812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исследования при работе с алго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ритмом, 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мые в ходе 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работы над ошибками,  формировать ситуацию </w:t>
            </w:r>
            <w:proofErr w:type="spellStart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морегуляции</w:t>
            </w:r>
            <w:proofErr w:type="spellEnd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т. е. </w:t>
            </w:r>
            <w:proofErr w:type="spellStart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операциональный</w:t>
            </w:r>
            <w:proofErr w:type="spellEnd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опыт (учебных знаний и умений), сотрудничать в совместном решении задач, определять новый уровень отношения к самому себе как субъекту дея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тельности. добывать недостающую информацию с помощью вопросов (познава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тельная инициативность), представлять конкретное содержание и сообщать его в письменной и устной форме.</w:t>
            </w:r>
          </w:p>
        </w:tc>
        <w:tc>
          <w:tcPr>
            <w:tcW w:w="2650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lastRenderedPageBreak/>
              <w:t>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опре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делять второсте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пенные члены предложения по их грамматиче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ским признакам, 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проектировать и корректировать индивидуальный маршрут воспол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нения проблем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зон в изучен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темах.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15.11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256" w:rsidRPr="00852F20" w:rsidTr="00535592">
        <w:trPr>
          <w:trHeight w:val="164"/>
        </w:trPr>
        <w:tc>
          <w:tcPr>
            <w:tcW w:w="5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31</w:t>
            </w:r>
          </w:p>
        </w:tc>
        <w:tc>
          <w:tcPr>
            <w:tcW w:w="2693" w:type="dxa"/>
          </w:tcPr>
          <w:p w:rsidR="00315256" w:rsidRPr="00852F20" w:rsidRDefault="00315256" w:rsidP="00852F20">
            <w:pPr>
              <w:spacing w:after="0"/>
              <w:rPr>
                <w:rFonts w:ascii="Times New Roman" w:eastAsia="Calibri" w:hAnsi="Times New Roman" w:cs="Times New Roman"/>
                <w:iCs/>
              </w:rPr>
            </w:pPr>
            <w:r w:rsidRPr="00852F20">
              <w:rPr>
                <w:rFonts w:ascii="Times New Roman" w:eastAsia="Calibri" w:hAnsi="Times New Roman" w:cs="Times New Roman"/>
                <w:iCs/>
              </w:rPr>
              <w:t>Обстоятельство</w:t>
            </w:r>
          </w:p>
        </w:tc>
        <w:tc>
          <w:tcPr>
            <w:tcW w:w="567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Д</w:t>
            </w:r>
            <w:r w:rsidRPr="00852F2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остаточный объём словарного запаса и усвоенных грам</w:t>
            </w:r>
            <w:r w:rsidRPr="00852F2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матических средств для свободного выражения мыслей и чувств в процессе речевого общения.</w:t>
            </w:r>
          </w:p>
        </w:tc>
        <w:tc>
          <w:tcPr>
            <w:tcW w:w="5812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исследования при работе с алго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ритмом, 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мые в ходе работы над ошибками,  формировать ситуацию </w:t>
            </w:r>
            <w:proofErr w:type="spellStart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морегуляции</w:t>
            </w:r>
            <w:proofErr w:type="spellEnd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т. е. </w:t>
            </w:r>
            <w:proofErr w:type="spellStart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операциональный</w:t>
            </w:r>
            <w:proofErr w:type="spellEnd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опыт (учебных знаний и умений), сотрудничать в совместном решении задач, определять новый уровень отношения к самому себе как субъекту дея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тельности. добывать недостающую информацию с помощью вопросов (познава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тельная инициативность), представлять конкретное содержание и сообщать его в письменной и устной форме.</w:t>
            </w:r>
          </w:p>
        </w:tc>
        <w:tc>
          <w:tcPr>
            <w:tcW w:w="2650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опре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делять второсте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пенные члены предложения по их грамматиче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ским признакам, проектировать и корректировать индивидуальный маршрут воспол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нения проблем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зон в изучен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темах.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20.11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256" w:rsidRPr="00852F20" w:rsidTr="00535592">
        <w:trPr>
          <w:trHeight w:val="164"/>
        </w:trPr>
        <w:tc>
          <w:tcPr>
            <w:tcW w:w="5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2693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852F20">
              <w:rPr>
                <w:rFonts w:ascii="Times New Roman" w:eastAsia="Calibri" w:hAnsi="Times New Roman" w:cs="Times New Roman"/>
                <w:iCs/>
              </w:rPr>
              <w:t>Синтаксический разбор двусо</w:t>
            </w:r>
            <w:r w:rsidRPr="00852F20">
              <w:rPr>
                <w:rFonts w:ascii="Times New Roman" w:eastAsia="Calibri" w:hAnsi="Times New Roman" w:cs="Times New Roman"/>
                <w:iCs/>
              </w:rPr>
              <w:softHyphen/>
              <w:t>ставного предложения</w:t>
            </w:r>
          </w:p>
        </w:tc>
        <w:tc>
          <w:tcPr>
            <w:tcW w:w="567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Понимание русского языка как одной из основных на</w:t>
            </w: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ционально-культурных ценностей русского народа.</w:t>
            </w:r>
          </w:p>
        </w:tc>
        <w:tc>
          <w:tcPr>
            <w:tcW w:w="5812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исследования структуры предло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жения,  проектировать маршрут 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 сотрудничества,  устанавливать рабочие отношения, эффективно сотрудничать и спо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собствовать продуктивной кооперации.</w:t>
            </w:r>
          </w:p>
        </w:tc>
        <w:tc>
          <w:tcPr>
            <w:tcW w:w="2650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учиться про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изводить синтак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сический разбор двусоставного предложения.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21.11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256" w:rsidRPr="00852F20" w:rsidTr="00535592">
        <w:trPr>
          <w:trHeight w:val="164"/>
        </w:trPr>
        <w:tc>
          <w:tcPr>
            <w:tcW w:w="5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33</w:t>
            </w:r>
          </w:p>
        </w:tc>
        <w:tc>
          <w:tcPr>
            <w:tcW w:w="2693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52F20">
              <w:rPr>
                <w:rFonts w:ascii="Times New Roman" w:eastAsia="Calibri" w:hAnsi="Times New Roman" w:cs="Times New Roman"/>
                <w:b/>
              </w:rPr>
              <w:t>РР.</w:t>
            </w:r>
            <w:r w:rsidRPr="00852F20">
              <w:rPr>
                <w:rFonts w:ascii="Times New Roman" w:eastAsia="Calibri" w:hAnsi="Times New Roman" w:cs="Times New Roman"/>
              </w:rPr>
              <w:t xml:space="preserve"> Характеристика человека</w:t>
            </w:r>
          </w:p>
        </w:tc>
        <w:tc>
          <w:tcPr>
            <w:tcW w:w="567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Понимание </w:t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определяющей роли родного языка в </w:t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развитии интеллектуальных, твор</w:t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ческих способностей и моральных качеств личности.</w:t>
            </w:r>
          </w:p>
        </w:tc>
        <w:tc>
          <w:tcPr>
            <w:tcW w:w="5812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мые в ходе выполнения 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творческого задания,  применять методы информа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ционного поиска, в том числе с помощью компьютерных средств,  формировать навыки са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мостоятельной работы с последующей само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проверкой.</w:t>
            </w:r>
          </w:p>
        </w:tc>
        <w:tc>
          <w:tcPr>
            <w:tcW w:w="2650" w:type="dxa"/>
          </w:tcPr>
          <w:p w:rsidR="00315256" w:rsidRPr="00852F20" w:rsidRDefault="00315256" w:rsidP="00852F2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lastRenderedPageBreak/>
              <w:t>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со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ставлять текст характеристики 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человека по алго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ритму выполне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задания.</w:t>
            </w:r>
          </w:p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22.11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256" w:rsidRPr="00852F20" w:rsidTr="00535592">
        <w:trPr>
          <w:trHeight w:val="164"/>
        </w:trPr>
        <w:tc>
          <w:tcPr>
            <w:tcW w:w="5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34</w:t>
            </w:r>
          </w:p>
        </w:tc>
        <w:tc>
          <w:tcPr>
            <w:tcW w:w="2693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52F20">
              <w:rPr>
                <w:rFonts w:ascii="Times New Roman" w:eastAsia="Calibri" w:hAnsi="Times New Roman" w:cs="Times New Roman"/>
              </w:rPr>
              <w:t>Систематизация и обобщение изученного по теме «Члены предложения».</w:t>
            </w:r>
          </w:p>
        </w:tc>
        <w:tc>
          <w:tcPr>
            <w:tcW w:w="567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Осознание эстетической ценности русского языка.</w:t>
            </w:r>
          </w:p>
        </w:tc>
        <w:tc>
          <w:tcPr>
            <w:tcW w:w="5812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Объяснять языковые явления, процессы, связи и отношения, выявляемые в ходе синтаксического разбора предложения,  определять новый уровень отношения к самому себе как субъекту деятельности,  представлять конкретное содержание и сообщать его в письменной и устной форме.</w:t>
            </w:r>
          </w:p>
        </w:tc>
        <w:tc>
          <w:tcPr>
            <w:tcW w:w="2650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Научиться производить синтаксический разбор предложения.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27.11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256" w:rsidRPr="00852F20" w:rsidTr="00535592">
        <w:trPr>
          <w:trHeight w:val="164"/>
        </w:trPr>
        <w:tc>
          <w:tcPr>
            <w:tcW w:w="5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35</w:t>
            </w:r>
          </w:p>
        </w:tc>
        <w:tc>
          <w:tcPr>
            <w:tcW w:w="2693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52F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Диктант с грамматическим заданием по теме «Члены предложения».</w:t>
            </w:r>
          </w:p>
        </w:tc>
        <w:tc>
          <w:tcPr>
            <w:tcW w:w="567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знаний по синтаксису в практике правописания.</w:t>
            </w:r>
          </w:p>
        </w:tc>
        <w:tc>
          <w:tcPr>
            <w:tcW w:w="5812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мые в ходе синтаксического разбора </w:t>
            </w:r>
            <w:proofErr w:type="gramStart"/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предложения,  определять</w:t>
            </w:r>
            <w:proofErr w:type="gramEnd"/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новый уровень отношения к самому себе как субъекту дея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тельности.,  представлять конкретное содержание и сообщать его в письменной и устной форме.</w:t>
            </w:r>
          </w:p>
        </w:tc>
        <w:tc>
          <w:tcPr>
            <w:tcW w:w="2650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Научиться про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изводить синтак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сический разбор предложения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28.11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256" w:rsidRPr="00852F20" w:rsidTr="00535592">
        <w:trPr>
          <w:trHeight w:val="164"/>
        </w:trPr>
        <w:tc>
          <w:tcPr>
            <w:tcW w:w="16160" w:type="dxa"/>
            <w:gridSpan w:val="8"/>
          </w:tcPr>
          <w:p w:rsidR="00315256" w:rsidRPr="00852F20" w:rsidRDefault="00315256" w:rsidP="00852F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Односоставные предложения</w:t>
            </w:r>
          </w:p>
        </w:tc>
      </w:tr>
      <w:tr w:rsidR="00315256" w:rsidRPr="00852F20" w:rsidTr="00535592">
        <w:trPr>
          <w:trHeight w:val="164"/>
        </w:trPr>
        <w:tc>
          <w:tcPr>
            <w:tcW w:w="5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36</w:t>
            </w:r>
          </w:p>
        </w:tc>
        <w:tc>
          <w:tcPr>
            <w:tcW w:w="2693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Назывные предложения.</w:t>
            </w:r>
          </w:p>
        </w:tc>
        <w:tc>
          <w:tcPr>
            <w:tcW w:w="567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отребность сохранить чистоту русского языка как явления национальной культуры.</w:t>
            </w:r>
          </w:p>
        </w:tc>
        <w:tc>
          <w:tcPr>
            <w:tcW w:w="5812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мые в ходе конструирования и исследования предложений,  проектировать маршрут пре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мы сотрудничества,  формировать навыки ра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боты в группе (включая ситуации учебного сотрудничества и проектные формы работы).</w:t>
            </w:r>
          </w:p>
        </w:tc>
        <w:tc>
          <w:tcPr>
            <w:tcW w:w="2650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аучиться опре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делять назывные предложения.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29.11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256" w:rsidRPr="00852F20" w:rsidTr="00535592">
        <w:trPr>
          <w:trHeight w:val="164"/>
        </w:trPr>
        <w:tc>
          <w:tcPr>
            <w:tcW w:w="5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37</w:t>
            </w:r>
          </w:p>
        </w:tc>
        <w:tc>
          <w:tcPr>
            <w:tcW w:w="2693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>Определённо - личные предложения.</w:t>
            </w:r>
          </w:p>
        </w:tc>
        <w:tc>
          <w:tcPr>
            <w:tcW w:w="567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Ст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ремление к речевому самосовер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шенствованию.</w:t>
            </w:r>
          </w:p>
        </w:tc>
        <w:tc>
          <w:tcPr>
            <w:tcW w:w="5812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мые в ходе конструирования и исследования предложений,  проектировать маршрут пре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мы сотрудничества,  формировать навыки ра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боты в 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группе (включая ситуации учебного сотрудничества и проектные формы работы).</w:t>
            </w:r>
          </w:p>
        </w:tc>
        <w:tc>
          <w:tcPr>
            <w:tcW w:w="2650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lastRenderedPageBreak/>
              <w:t>Н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аучиться опре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делять определённо- </w:t>
            </w:r>
            <w:proofErr w:type="gramStart"/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личные  предложения</w:t>
            </w:r>
            <w:proofErr w:type="gramEnd"/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04.12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256" w:rsidRPr="00852F20" w:rsidTr="00535592">
        <w:trPr>
          <w:trHeight w:val="164"/>
        </w:trPr>
        <w:tc>
          <w:tcPr>
            <w:tcW w:w="5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38</w:t>
            </w:r>
          </w:p>
        </w:tc>
        <w:tc>
          <w:tcPr>
            <w:tcW w:w="2693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>Неопределённо-личные предложения.</w:t>
            </w:r>
          </w:p>
        </w:tc>
        <w:tc>
          <w:tcPr>
            <w:tcW w:w="567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15256" w:rsidRPr="00852F20" w:rsidRDefault="00315256" w:rsidP="00852F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Понимание русского языка как одной из основных на</w:t>
            </w: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ционально-культурных ценностей русского народа. </w:t>
            </w:r>
          </w:p>
        </w:tc>
        <w:tc>
          <w:tcPr>
            <w:tcW w:w="5812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мые в ходе конструирования и исследования предложений,  проектировать маршрут пре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мы сотрудничества,  формировать навыки ра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боты в группе (включая ситуации учебного сотрудничества и проектные формы работы).</w:t>
            </w:r>
          </w:p>
        </w:tc>
        <w:tc>
          <w:tcPr>
            <w:tcW w:w="2650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Научиться опре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делять неопределённо- </w:t>
            </w:r>
            <w:proofErr w:type="gramStart"/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личные  предложения</w:t>
            </w:r>
            <w:proofErr w:type="gramEnd"/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05.12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256" w:rsidRPr="00852F20" w:rsidTr="00535592">
        <w:trPr>
          <w:trHeight w:val="164"/>
        </w:trPr>
        <w:tc>
          <w:tcPr>
            <w:tcW w:w="5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39</w:t>
            </w:r>
          </w:p>
        </w:tc>
        <w:tc>
          <w:tcPr>
            <w:tcW w:w="2693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>Инструкция</w:t>
            </w:r>
          </w:p>
        </w:tc>
        <w:tc>
          <w:tcPr>
            <w:tcW w:w="567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Понимание </w:t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определяющей роли родного языка в развитии интеллектуальных, твор</w:t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ческих способностей и моральных качеств личности.</w:t>
            </w:r>
          </w:p>
        </w:tc>
        <w:tc>
          <w:tcPr>
            <w:tcW w:w="5812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мые в ходе составления инструкции,  проектировать маршрут пре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мы сотрудничества,  устанавливать рабочие отношения, эффективно сотрудничать и спо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собствовать продуктивной кооперации.</w:t>
            </w:r>
          </w:p>
        </w:tc>
        <w:tc>
          <w:tcPr>
            <w:tcW w:w="2650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аучиться проек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тировать индиви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дуальный марш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рут восполнения проблемных зон в изученной теме при помощи средств самодиа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гностики резуль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татов.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06.12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256" w:rsidRPr="00852F20" w:rsidTr="00535592">
        <w:trPr>
          <w:trHeight w:val="164"/>
        </w:trPr>
        <w:tc>
          <w:tcPr>
            <w:tcW w:w="5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40</w:t>
            </w:r>
          </w:p>
        </w:tc>
        <w:tc>
          <w:tcPr>
            <w:tcW w:w="2693" w:type="dxa"/>
          </w:tcPr>
          <w:p w:rsidR="00315256" w:rsidRPr="00852F20" w:rsidRDefault="00315256" w:rsidP="00852F20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>Безличные предложения.</w:t>
            </w:r>
          </w:p>
        </w:tc>
        <w:tc>
          <w:tcPr>
            <w:tcW w:w="567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15256" w:rsidRPr="00852F20" w:rsidRDefault="00315256" w:rsidP="00852F20">
            <w:pPr>
              <w:widowControl w:val="0"/>
              <w:shd w:val="clear" w:color="auto" w:fill="FFFFFF"/>
              <w:tabs>
                <w:tab w:val="left" w:pos="61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сознание эстетической ценности русского языка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12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мые в ходе конструирования и исследования предложений,  проектировать маршрут пре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мы сотрудничества,  формировать навыки ра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боты в группе (включая ситуации учебного сотрудничества и проектные формы работы).</w:t>
            </w:r>
          </w:p>
        </w:tc>
        <w:tc>
          <w:tcPr>
            <w:tcW w:w="2650" w:type="dxa"/>
          </w:tcPr>
          <w:p w:rsidR="00315256" w:rsidRPr="00852F20" w:rsidRDefault="00315256" w:rsidP="00852F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аучиться опре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делять безличные предложения.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11.12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256" w:rsidRPr="00852F20" w:rsidTr="00535592">
        <w:trPr>
          <w:trHeight w:val="164"/>
        </w:trPr>
        <w:tc>
          <w:tcPr>
            <w:tcW w:w="5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41</w:t>
            </w:r>
          </w:p>
        </w:tc>
        <w:tc>
          <w:tcPr>
            <w:tcW w:w="2693" w:type="dxa"/>
          </w:tcPr>
          <w:p w:rsidR="00315256" w:rsidRPr="00852F20" w:rsidRDefault="00315256" w:rsidP="00852F2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РР</w:t>
            </w: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>. Рассуждение</w:t>
            </w:r>
          </w:p>
        </w:tc>
        <w:tc>
          <w:tcPr>
            <w:tcW w:w="567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У</w:t>
            </w:r>
            <w:r w:rsidRPr="00852F2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ва</w:t>
            </w:r>
            <w:r w:rsidRPr="00852F20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softHyphen/>
            </w:r>
            <w:r w:rsidRPr="00852F20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жительное отношение к родному языку, гордость за него.</w:t>
            </w:r>
          </w:p>
        </w:tc>
        <w:tc>
          <w:tcPr>
            <w:tcW w:w="5812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мые в ходе составления текста-рассуждения, осознавать самого себя как движущую силу своего научения, свою спо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 xml:space="preserve">собность к преодолению препятствий и </w:t>
            </w:r>
            <w:proofErr w:type="spellStart"/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само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коррекции</w:t>
            </w:r>
            <w:proofErr w:type="spellEnd"/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выделять и формулировать 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познавательную цель, ис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кать и выделять необходимую </w:t>
            </w:r>
            <w:proofErr w:type="gramStart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информацию,  с</w:t>
            </w:r>
            <w:proofErr w:type="gramEnd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достаточной полнотой и точностью выражать свои мысли в соот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ветствии с задачами и условиями коммуни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кации.</w:t>
            </w:r>
          </w:p>
        </w:tc>
        <w:tc>
          <w:tcPr>
            <w:tcW w:w="2650" w:type="dxa"/>
          </w:tcPr>
          <w:p w:rsidR="00315256" w:rsidRPr="00852F20" w:rsidRDefault="00315256" w:rsidP="00852F2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lastRenderedPageBreak/>
              <w:t>Н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аучиться состав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лять текст-рассу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ждение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менять способы сжатия текста.</w:t>
            </w:r>
          </w:p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12.12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256" w:rsidRPr="00852F20" w:rsidTr="00535592">
        <w:trPr>
          <w:trHeight w:val="164"/>
        </w:trPr>
        <w:tc>
          <w:tcPr>
            <w:tcW w:w="5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42</w:t>
            </w:r>
          </w:p>
        </w:tc>
        <w:tc>
          <w:tcPr>
            <w:tcW w:w="2693" w:type="dxa"/>
          </w:tcPr>
          <w:p w:rsidR="00315256" w:rsidRPr="00852F20" w:rsidRDefault="00315256" w:rsidP="00852F2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>Неполные предложения</w:t>
            </w:r>
          </w:p>
        </w:tc>
        <w:tc>
          <w:tcPr>
            <w:tcW w:w="567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Потребность сохранить чистоту русского языка как явления национальной культуры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12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мые в ходе конструирования и исследования предложений,  проектировать маршрут пре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мы сотрудничества,  формировать навыки ра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боты в группе (включая ситуации учебного сотрудничества и проектные формы работы).</w:t>
            </w:r>
          </w:p>
        </w:tc>
        <w:tc>
          <w:tcPr>
            <w:tcW w:w="2650" w:type="dxa"/>
          </w:tcPr>
          <w:p w:rsidR="00315256" w:rsidRPr="00852F20" w:rsidRDefault="00315256" w:rsidP="00852F2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аучиться опре</w:t>
            </w:r>
            <w:r w:rsidRPr="00852F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softHyphen/>
              <w:t>делять неполные  предложения.</w:t>
            </w:r>
          </w:p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13.12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256" w:rsidRPr="00852F20" w:rsidTr="00535592">
        <w:trPr>
          <w:trHeight w:val="164"/>
        </w:trPr>
        <w:tc>
          <w:tcPr>
            <w:tcW w:w="5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43</w:t>
            </w:r>
          </w:p>
        </w:tc>
        <w:tc>
          <w:tcPr>
            <w:tcW w:w="2693" w:type="dxa"/>
          </w:tcPr>
          <w:p w:rsidR="00315256" w:rsidRPr="00852F20" w:rsidRDefault="00315256" w:rsidP="00852F2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>Синтаксический разбор односоставного предложения.</w:t>
            </w:r>
          </w:p>
        </w:tc>
        <w:tc>
          <w:tcPr>
            <w:tcW w:w="567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Понимание русского языка как одной из основных на</w:t>
            </w: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ционально-культурных ценностей русского народа.</w:t>
            </w:r>
          </w:p>
        </w:tc>
        <w:tc>
          <w:tcPr>
            <w:tcW w:w="5812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исследования структуры предло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жения,  проектировать маршрут 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 сотрудничества,  устанавливать рабочие отношения, эффективно сотрудничать и спо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собствовать продуктивной кооперации.</w:t>
            </w:r>
          </w:p>
        </w:tc>
        <w:tc>
          <w:tcPr>
            <w:tcW w:w="2650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про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изводить синтак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сический разбор односоставного предложения.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18.12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256" w:rsidRPr="00852F20" w:rsidTr="00535592">
        <w:trPr>
          <w:trHeight w:val="164"/>
        </w:trPr>
        <w:tc>
          <w:tcPr>
            <w:tcW w:w="5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44</w:t>
            </w:r>
          </w:p>
        </w:tc>
        <w:tc>
          <w:tcPr>
            <w:tcW w:w="2693" w:type="dxa"/>
          </w:tcPr>
          <w:p w:rsidR="00315256" w:rsidRPr="00852F20" w:rsidRDefault="00315256" w:rsidP="00852F20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Обобщающий урок по теме «Односоставные предложения».</w:t>
            </w:r>
          </w:p>
        </w:tc>
        <w:tc>
          <w:tcPr>
            <w:tcW w:w="567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Понимание </w:t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определяющей роли родного языка в развитии интеллектуальных, твор</w:t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ческих способностей и моральных качеств личности.</w:t>
            </w:r>
          </w:p>
        </w:tc>
        <w:tc>
          <w:tcPr>
            <w:tcW w:w="5812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исследования структуры предло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жения,  проектировать маршрут 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 сотрудничества,  устанавливать рабочие отношения, эффективно сотрудничать и спо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собствовать продуктивной кооперации.</w:t>
            </w:r>
          </w:p>
        </w:tc>
        <w:tc>
          <w:tcPr>
            <w:tcW w:w="2650" w:type="dxa"/>
          </w:tcPr>
          <w:p w:rsidR="00315256" w:rsidRPr="00852F20" w:rsidRDefault="00315256" w:rsidP="00852F2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про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изводить синтак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сический разбор односоставного предложения.</w:t>
            </w:r>
          </w:p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19.12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256" w:rsidRPr="00852F20" w:rsidTr="00535592">
        <w:trPr>
          <w:trHeight w:val="164"/>
        </w:trPr>
        <w:tc>
          <w:tcPr>
            <w:tcW w:w="16160" w:type="dxa"/>
            <w:gridSpan w:val="8"/>
          </w:tcPr>
          <w:p w:rsidR="00315256" w:rsidRPr="00852F20" w:rsidRDefault="00315256" w:rsidP="00852F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Простое осложнённое предложение</w:t>
            </w:r>
          </w:p>
        </w:tc>
      </w:tr>
      <w:tr w:rsidR="00315256" w:rsidRPr="00852F20" w:rsidTr="00535592">
        <w:trPr>
          <w:trHeight w:val="164"/>
        </w:trPr>
        <w:tc>
          <w:tcPr>
            <w:tcW w:w="5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45</w:t>
            </w:r>
          </w:p>
        </w:tc>
        <w:tc>
          <w:tcPr>
            <w:tcW w:w="2693" w:type="dxa"/>
          </w:tcPr>
          <w:p w:rsidR="00315256" w:rsidRPr="00852F20" w:rsidRDefault="00315256" w:rsidP="00852F2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об осложнённом предложении</w:t>
            </w:r>
          </w:p>
        </w:tc>
        <w:tc>
          <w:tcPr>
            <w:tcW w:w="567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Осознание эстетической ценности русского языка.</w:t>
            </w:r>
          </w:p>
        </w:tc>
        <w:tc>
          <w:tcPr>
            <w:tcW w:w="5812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систематизации материала,  осознавать самого себя как движущую силу своего научения, свою спо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собность к преодолению препятствий и </w:t>
            </w:r>
            <w:proofErr w:type="spellStart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коррекции</w:t>
            </w:r>
            <w:proofErr w:type="spellEnd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управлять поведением партнера (контроль, коррекция, оценка дей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ствия партнера, умение убеждать).</w:t>
            </w:r>
          </w:p>
        </w:tc>
        <w:tc>
          <w:tcPr>
            <w:tcW w:w="2650" w:type="dxa"/>
          </w:tcPr>
          <w:p w:rsidR="00315256" w:rsidRPr="00852F20" w:rsidRDefault="00315256" w:rsidP="00852F2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опре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делять осложнен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ное предложение и формы его осложнения.</w:t>
            </w:r>
          </w:p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20.12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256" w:rsidRPr="00852F20" w:rsidTr="00535592">
        <w:trPr>
          <w:trHeight w:val="164"/>
        </w:trPr>
        <w:tc>
          <w:tcPr>
            <w:tcW w:w="5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46</w:t>
            </w:r>
          </w:p>
        </w:tc>
        <w:tc>
          <w:tcPr>
            <w:tcW w:w="2693" w:type="dxa"/>
          </w:tcPr>
          <w:p w:rsidR="00315256" w:rsidRPr="00852F20" w:rsidRDefault="00315256" w:rsidP="00852F20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</w:t>
            </w: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пройденным темам</w:t>
            </w:r>
          </w:p>
        </w:tc>
        <w:tc>
          <w:tcPr>
            <w:tcW w:w="567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Ува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жительное отношение к родному языку, гордость за него.</w:t>
            </w:r>
          </w:p>
        </w:tc>
        <w:tc>
          <w:tcPr>
            <w:tcW w:w="5812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определения однородных членов,  осознавать самого себя как движущую силу своего научения, свою спо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собность к преодолению препятствий и </w:t>
            </w:r>
            <w:proofErr w:type="spellStart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коррекции</w:t>
            </w:r>
            <w:proofErr w:type="spellEnd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использовать адекватные языковые средства для отображения в форме речевых высказываний с целью планирова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контроля и самооценки.</w:t>
            </w:r>
          </w:p>
        </w:tc>
        <w:tc>
          <w:tcPr>
            <w:tcW w:w="2650" w:type="dxa"/>
          </w:tcPr>
          <w:p w:rsidR="00315256" w:rsidRPr="00852F20" w:rsidRDefault="00315256" w:rsidP="00852F2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применять полученные знания.</w:t>
            </w:r>
          </w:p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25.12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256" w:rsidRPr="00852F20" w:rsidTr="000110D5">
        <w:trPr>
          <w:trHeight w:val="164"/>
        </w:trPr>
        <w:tc>
          <w:tcPr>
            <w:tcW w:w="16160" w:type="dxa"/>
            <w:gridSpan w:val="8"/>
          </w:tcPr>
          <w:p w:rsidR="00315256" w:rsidRPr="00315256" w:rsidRDefault="00315256" w:rsidP="003152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15256">
              <w:rPr>
                <w:rFonts w:ascii="Times New Roman" w:eastAsia="Calibri" w:hAnsi="Times New Roman" w:cs="Times New Roman"/>
                <w:b/>
              </w:rPr>
              <w:t>3 четверть</w:t>
            </w:r>
          </w:p>
        </w:tc>
      </w:tr>
      <w:tr w:rsidR="00315256" w:rsidRPr="00852F20" w:rsidTr="00535592">
        <w:trPr>
          <w:trHeight w:val="164"/>
        </w:trPr>
        <w:tc>
          <w:tcPr>
            <w:tcW w:w="16160" w:type="dxa"/>
            <w:gridSpan w:val="8"/>
          </w:tcPr>
          <w:p w:rsidR="00315256" w:rsidRPr="00852F20" w:rsidRDefault="00315256" w:rsidP="00852F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Однородные члены предложения</w:t>
            </w:r>
          </w:p>
        </w:tc>
      </w:tr>
      <w:tr w:rsidR="00315256" w:rsidRPr="00852F20" w:rsidTr="00535592">
        <w:trPr>
          <w:trHeight w:val="164"/>
        </w:trPr>
        <w:tc>
          <w:tcPr>
            <w:tcW w:w="5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47</w:t>
            </w:r>
          </w:p>
        </w:tc>
        <w:tc>
          <w:tcPr>
            <w:tcW w:w="2693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Однородные члены предложения.</w:t>
            </w:r>
          </w:p>
        </w:tc>
        <w:tc>
          <w:tcPr>
            <w:tcW w:w="567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отребность сохранить чистоту русского языка как явления национальной культуры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12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исследования структуры ослож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ненного предложения,  проектировать маршрут 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 сотрудничества,  устанавливать рабочие отношения, эффективно сотрудничать и спо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собствовать продуктивной кооперации.</w:t>
            </w:r>
          </w:p>
        </w:tc>
        <w:tc>
          <w:tcPr>
            <w:tcW w:w="2650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опре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делять условия однородности членов предложе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ния.</w:t>
            </w:r>
          </w:p>
        </w:tc>
        <w:tc>
          <w:tcPr>
            <w:tcW w:w="801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09.01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256" w:rsidRPr="00852F20" w:rsidTr="00535592">
        <w:trPr>
          <w:trHeight w:val="164"/>
        </w:trPr>
        <w:tc>
          <w:tcPr>
            <w:tcW w:w="568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48</w:t>
            </w:r>
          </w:p>
        </w:tc>
        <w:tc>
          <w:tcPr>
            <w:tcW w:w="2693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РР</w:t>
            </w: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>. Сочинение - репортаж описания города (улицы).</w:t>
            </w:r>
          </w:p>
        </w:tc>
        <w:tc>
          <w:tcPr>
            <w:tcW w:w="567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Понимание русского языка как одной из основных на</w:t>
            </w: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ционально-культурных </w:t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ценностей русского народа.</w:t>
            </w:r>
          </w:p>
        </w:tc>
        <w:tc>
          <w:tcPr>
            <w:tcW w:w="5812" w:type="dxa"/>
          </w:tcPr>
          <w:p w:rsidR="00315256" w:rsidRPr="00852F20" w:rsidRDefault="00315256" w:rsidP="00852F2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исследования текста инструкции, осознавать свою спо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собность к преодолению препятствий и </w:t>
            </w:r>
            <w:proofErr w:type="spellStart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самокоррекции</w:t>
            </w:r>
            <w:proofErr w:type="spellEnd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определять цели и функ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 участников, способы взаимодействия, планировать.</w:t>
            </w:r>
          </w:p>
        </w:tc>
        <w:tc>
          <w:tcPr>
            <w:tcW w:w="2650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lastRenderedPageBreak/>
              <w:t>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опре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делять признаки текста инструк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ции, публично выступать, защищать свою позицию, создавать текст.</w:t>
            </w:r>
          </w:p>
        </w:tc>
        <w:tc>
          <w:tcPr>
            <w:tcW w:w="801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10.01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256" w:rsidRPr="00852F20" w:rsidTr="00535592">
        <w:trPr>
          <w:trHeight w:val="164"/>
        </w:trPr>
        <w:tc>
          <w:tcPr>
            <w:tcW w:w="568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49</w:t>
            </w:r>
          </w:p>
        </w:tc>
        <w:tc>
          <w:tcPr>
            <w:tcW w:w="2693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РР</w:t>
            </w: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>. Написание сочинения.</w:t>
            </w:r>
          </w:p>
        </w:tc>
        <w:tc>
          <w:tcPr>
            <w:tcW w:w="567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Понимание </w:t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определяющей роли родного языка в развитии интеллектуальных, твор</w:t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ческих способностей и моральных качеств личности.</w:t>
            </w:r>
          </w:p>
        </w:tc>
        <w:tc>
          <w:tcPr>
            <w:tcW w:w="5812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исследования текста инструкции, осознавать свою спо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собность к преодолению препятствий и </w:t>
            </w:r>
            <w:proofErr w:type="spellStart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самокоррекции</w:t>
            </w:r>
            <w:proofErr w:type="spellEnd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определять цели и функ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 участников, способы взаимодействия, планировать.</w:t>
            </w:r>
          </w:p>
        </w:tc>
        <w:tc>
          <w:tcPr>
            <w:tcW w:w="2650" w:type="dxa"/>
          </w:tcPr>
          <w:p w:rsidR="00315256" w:rsidRPr="00852F20" w:rsidRDefault="00315256" w:rsidP="00852F2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опре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делять признаки текста инструк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ции, публично выступать, защищать свою позицию, создавать текст.</w:t>
            </w:r>
          </w:p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15.01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256" w:rsidRPr="00852F20" w:rsidTr="00535592">
        <w:trPr>
          <w:trHeight w:val="164"/>
        </w:trPr>
        <w:tc>
          <w:tcPr>
            <w:tcW w:w="568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50</w:t>
            </w:r>
          </w:p>
        </w:tc>
        <w:tc>
          <w:tcPr>
            <w:tcW w:w="2693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>Однородные и неоднородные определения.</w:t>
            </w:r>
          </w:p>
        </w:tc>
        <w:tc>
          <w:tcPr>
            <w:tcW w:w="567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15256" w:rsidRPr="00852F20" w:rsidRDefault="00315256" w:rsidP="00852F20">
            <w:pPr>
              <w:widowControl w:val="0"/>
              <w:shd w:val="clear" w:color="auto" w:fill="FFFFFF"/>
              <w:tabs>
                <w:tab w:val="left" w:pos="61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сознание эстетической ценности русского языка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12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исследования структуры ослож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ненного предложения,  проектировать маршрут 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 сотрудничества,  устанавливать рабочие отношения, эффективно сотрудничать и спо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собствовать продуктивной кооперации.</w:t>
            </w:r>
          </w:p>
        </w:tc>
        <w:tc>
          <w:tcPr>
            <w:tcW w:w="2650" w:type="dxa"/>
          </w:tcPr>
          <w:p w:rsidR="00315256" w:rsidRPr="00852F20" w:rsidRDefault="00315256" w:rsidP="00852F2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опре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делять условия однородности членов предложе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ния.</w:t>
            </w:r>
          </w:p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16.01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256" w:rsidRPr="00852F20" w:rsidTr="00535592">
        <w:trPr>
          <w:trHeight w:val="164"/>
        </w:trPr>
        <w:tc>
          <w:tcPr>
            <w:tcW w:w="568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51</w:t>
            </w:r>
          </w:p>
        </w:tc>
        <w:tc>
          <w:tcPr>
            <w:tcW w:w="2693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>Запятая между однородными членами.</w:t>
            </w:r>
          </w:p>
        </w:tc>
        <w:tc>
          <w:tcPr>
            <w:tcW w:w="567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15256" w:rsidRPr="00852F20" w:rsidRDefault="00315256" w:rsidP="00852F20">
            <w:pPr>
              <w:widowControl w:val="0"/>
              <w:shd w:val="clear" w:color="auto" w:fill="FFFFFF"/>
              <w:tabs>
                <w:tab w:val="left" w:pos="61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Ува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жительное отношение к родному языку, гордость за него.</w:t>
            </w:r>
          </w:p>
        </w:tc>
        <w:tc>
          <w:tcPr>
            <w:tcW w:w="5812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конструирования,  проектировать маршрут 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 сотрудничества,  управлять поведением партнера (контроль, коррекция, оценка дей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ствия партнера, умение убеждать).</w:t>
            </w:r>
          </w:p>
        </w:tc>
        <w:tc>
          <w:tcPr>
            <w:tcW w:w="2650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кор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ректировать индивидуальный маршрут воспол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нения проблем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зон в изучен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темах.</w:t>
            </w:r>
          </w:p>
        </w:tc>
        <w:tc>
          <w:tcPr>
            <w:tcW w:w="801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17.01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256" w:rsidRPr="00852F20" w:rsidTr="00535592">
        <w:trPr>
          <w:trHeight w:val="164"/>
        </w:trPr>
        <w:tc>
          <w:tcPr>
            <w:tcW w:w="568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52</w:t>
            </w:r>
          </w:p>
        </w:tc>
        <w:tc>
          <w:tcPr>
            <w:tcW w:w="2693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>Запятая между однородными членами.</w:t>
            </w:r>
          </w:p>
        </w:tc>
        <w:tc>
          <w:tcPr>
            <w:tcW w:w="567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Потребность сохранить чистоту русского языка как явления 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национальной культуры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12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конструирования,  проектировать маршрут 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мы сотрудничества,  управлять 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поведением партнера (контроль, коррекция, оценка дей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ствия партнера, умение убеждать).</w:t>
            </w:r>
          </w:p>
        </w:tc>
        <w:tc>
          <w:tcPr>
            <w:tcW w:w="2650" w:type="dxa"/>
          </w:tcPr>
          <w:p w:rsidR="00315256" w:rsidRPr="00852F20" w:rsidRDefault="00315256" w:rsidP="00852F2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lastRenderedPageBreak/>
              <w:t>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кор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ректировать индивидуальный маршрут воспол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нения 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проблем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зон в изучен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темах.</w:t>
            </w:r>
          </w:p>
        </w:tc>
        <w:tc>
          <w:tcPr>
            <w:tcW w:w="801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22.01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256" w:rsidRPr="00852F20" w:rsidTr="00535592">
        <w:trPr>
          <w:trHeight w:val="164"/>
        </w:trPr>
        <w:tc>
          <w:tcPr>
            <w:tcW w:w="568" w:type="dxa"/>
          </w:tcPr>
          <w:p w:rsidR="00315256" w:rsidRPr="00852F20" w:rsidRDefault="00315256" w:rsidP="00537AD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lastRenderedPageBreak/>
              <w:t>5</w:t>
            </w:r>
            <w:r w:rsidR="00537AD5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693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Обобщающие слова при однородных членах предложения. </w:t>
            </w:r>
          </w:p>
        </w:tc>
        <w:tc>
          <w:tcPr>
            <w:tcW w:w="567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15256" w:rsidRPr="00852F20" w:rsidRDefault="00315256" w:rsidP="00852F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Понимание русского языка как одной из основных на</w:t>
            </w: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ционально-культурных ценностей русского народа. </w:t>
            </w:r>
          </w:p>
        </w:tc>
        <w:tc>
          <w:tcPr>
            <w:tcW w:w="5812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исследования,  проектировать маршрут 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 сотрудничества,  устанавливать рабочие отношения, эффективно сотрудничать и спо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собствовать продуктивной кооперации.</w:t>
            </w:r>
          </w:p>
        </w:tc>
        <w:tc>
          <w:tcPr>
            <w:tcW w:w="2650" w:type="dxa"/>
          </w:tcPr>
          <w:p w:rsidR="00315256" w:rsidRPr="00852F20" w:rsidRDefault="00315256" w:rsidP="00852F2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опре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делять условия однородности членов предложе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и применять правила поста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новки знаков 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пинания при них.</w:t>
            </w:r>
          </w:p>
        </w:tc>
        <w:tc>
          <w:tcPr>
            <w:tcW w:w="801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23.01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256" w:rsidRPr="00852F20" w:rsidTr="00535592">
        <w:trPr>
          <w:trHeight w:val="164"/>
        </w:trPr>
        <w:tc>
          <w:tcPr>
            <w:tcW w:w="568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</w:t>
            </w:r>
          </w:p>
        </w:tc>
        <w:tc>
          <w:tcPr>
            <w:tcW w:w="2693" w:type="dxa"/>
          </w:tcPr>
          <w:p w:rsidR="00315256" w:rsidRPr="00852F20" w:rsidRDefault="00315256" w:rsidP="00852F20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>Двоеточие при обобщающих словах в предложениях с однородными членами.</w:t>
            </w:r>
          </w:p>
        </w:tc>
        <w:tc>
          <w:tcPr>
            <w:tcW w:w="567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15256" w:rsidRPr="00852F20" w:rsidRDefault="00315256" w:rsidP="00852F20">
            <w:pPr>
              <w:widowControl w:val="0"/>
              <w:shd w:val="clear" w:color="auto" w:fill="FFFFFF"/>
              <w:tabs>
                <w:tab w:val="left" w:pos="61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Понимание </w:t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определяющей роли родного языка в развитии интеллектуальных, твор</w:t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ческих способностей и моральных качеств личности.</w:t>
            </w:r>
          </w:p>
        </w:tc>
        <w:tc>
          <w:tcPr>
            <w:tcW w:w="5812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исследования,  проектировать маршрут 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 сотрудничества,  устанавливать рабочие отношения, эффективно сотрудничать и спо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собствовать продуктивной кооперации.</w:t>
            </w:r>
          </w:p>
        </w:tc>
        <w:tc>
          <w:tcPr>
            <w:tcW w:w="2650" w:type="dxa"/>
          </w:tcPr>
          <w:p w:rsidR="00315256" w:rsidRPr="00852F20" w:rsidRDefault="00315256" w:rsidP="00852F2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опре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делять условия однородности членов предложе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и применять правила поста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новки знаков 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пинания при них.</w:t>
            </w:r>
          </w:p>
          <w:p w:rsidR="00315256" w:rsidRPr="00852F20" w:rsidRDefault="00315256" w:rsidP="00852F2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24.01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256" w:rsidRPr="00852F20" w:rsidTr="00535592">
        <w:trPr>
          <w:trHeight w:val="164"/>
        </w:trPr>
        <w:tc>
          <w:tcPr>
            <w:tcW w:w="568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55</w:t>
            </w:r>
          </w:p>
        </w:tc>
        <w:tc>
          <w:tcPr>
            <w:tcW w:w="2693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>Тире при обобщающих словах в предложениях с однородными членами.</w:t>
            </w:r>
          </w:p>
        </w:tc>
        <w:tc>
          <w:tcPr>
            <w:tcW w:w="567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15256" w:rsidRPr="00852F20" w:rsidRDefault="00315256" w:rsidP="00852F20">
            <w:pPr>
              <w:widowControl w:val="0"/>
              <w:shd w:val="clear" w:color="auto" w:fill="FFFFFF"/>
              <w:tabs>
                <w:tab w:val="left" w:pos="61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сознание эстетической ценности русского языка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12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исследования,  проектировать маршрут 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 сотрудничества,  устанавливать рабочие отношения, эффективно сотрудничать и спо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собствовать продуктивной кооперации.</w:t>
            </w:r>
          </w:p>
        </w:tc>
        <w:tc>
          <w:tcPr>
            <w:tcW w:w="2650" w:type="dxa"/>
          </w:tcPr>
          <w:p w:rsidR="00315256" w:rsidRPr="00852F20" w:rsidRDefault="00315256" w:rsidP="00852F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опре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делять условия однородности членов предложе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и применять правила поста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новки знаков 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пинания при них.</w:t>
            </w:r>
          </w:p>
        </w:tc>
        <w:tc>
          <w:tcPr>
            <w:tcW w:w="801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29.01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256" w:rsidRPr="00852F20" w:rsidTr="00535592">
        <w:trPr>
          <w:trHeight w:val="164"/>
        </w:trPr>
        <w:tc>
          <w:tcPr>
            <w:tcW w:w="568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56</w:t>
            </w:r>
          </w:p>
        </w:tc>
        <w:tc>
          <w:tcPr>
            <w:tcW w:w="2693" w:type="dxa"/>
          </w:tcPr>
          <w:p w:rsidR="00315256" w:rsidRPr="00852F20" w:rsidRDefault="00315256" w:rsidP="00852F20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по теме «Однородные члены предложения».</w:t>
            </w:r>
          </w:p>
        </w:tc>
        <w:tc>
          <w:tcPr>
            <w:tcW w:w="567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У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ва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жительное отношение к родному языку, гордость за него.</w:t>
            </w:r>
          </w:p>
        </w:tc>
        <w:tc>
          <w:tcPr>
            <w:tcW w:w="5812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повторения,  осознавать самого себя как движущую силу своего научения, свою спо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собность к преодолению препятствий и </w:t>
            </w:r>
            <w:proofErr w:type="spellStart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коррекции</w:t>
            </w:r>
            <w:proofErr w:type="spellEnd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использовать 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адекватные языковые средства для отображения в форме речевых высказываний с целью планирова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контроля и самооценки.</w:t>
            </w:r>
          </w:p>
        </w:tc>
        <w:tc>
          <w:tcPr>
            <w:tcW w:w="2650" w:type="dxa"/>
          </w:tcPr>
          <w:p w:rsidR="00315256" w:rsidRPr="00852F20" w:rsidRDefault="00315256" w:rsidP="00852F2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Научиться состав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лять и выполнять тестовые задания.</w:t>
            </w:r>
          </w:p>
        </w:tc>
        <w:tc>
          <w:tcPr>
            <w:tcW w:w="801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30.01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256" w:rsidRPr="00852F20" w:rsidTr="00535592">
        <w:trPr>
          <w:trHeight w:val="164"/>
        </w:trPr>
        <w:tc>
          <w:tcPr>
            <w:tcW w:w="568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57</w:t>
            </w:r>
          </w:p>
        </w:tc>
        <w:tc>
          <w:tcPr>
            <w:tcW w:w="2693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52F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Диктант по теме «Однородные члены предложения».</w:t>
            </w:r>
          </w:p>
        </w:tc>
        <w:tc>
          <w:tcPr>
            <w:tcW w:w="567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отребность сохранить чистоту русского языка как явления национальной культуры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12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выполнения тестовых заданий,  проектировать маршрут 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 сотрудничества,  управлять поведением партнера (контроль, коррекция, оценка дей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ствия партнера, умение убеждать).</w:t>
            </w:r>
          </w:p>
        </w:tc>
        <w:tc>
          <w:tcPr>
            <w:tcW w:w="2650" w:type="dxa"/>
          </w:tcPr>
          <w:p w:rsidR="00315256" w:rsidRPr="00852F20" w:rsidRDefault="00315256" w:rsidP="00852F2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Учиться проек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тировать индиви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дуальный марш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рут восполнения проблемных зон в изученных темах.</w:t>
            </w:r>
          </w:p>
        </w:tc>
        <w:tc>
          <w:tcPr>
            <w:tcW w:w="801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31.01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256" w:rsidRPr="00852F20" w:rsidTr="00535592">
        <w:trPr>
          <w:trHeight w:val="164"/>
        </w:trPr>
        <w:tc>
          <w:tcPr>
            <w:tcW w:w="16160" w:type="dxa"/>
            <w:gridSpan w:val="8"/>
          </w:tcPr>
          <w:p w:rsidR="00315256" w:rsidRPr="00852F20" w:rsidRDefault="00315256" w:rsidP="00852F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Обособленные члены предложения</w:t>
            </w:r>
          </w:p>
        </w:tc>
      </w:tr>
      <w:tr w:rsidR="00315256" w:rsidRPr="00852F20" w:rsidTr="00535592">
        <w:trPr>
          <w:trHeight w:val="164"/>
        </w:trPr>
        <w:tc>
          <w:tcPr>
            <w:tcW w:w="568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58</w:t>
            </w:r>
          </w:p>
        </w:tc>
        <w:tc>
          <w:tcPr>
            <w:tcW w:w="2693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>Анализ диктанта. Понятие об обособлении.</w:t>
            </w:r>
          </w:p>
        </w:tc>
        <w:tc>
          <w:tcPr>
            <w:tcW w:w="567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15256" w:rsidRPr="00852F20" w:rsidRDefault="00315256" w:rsidP="00852F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Понимание русского языка как одной из основных на</w:t>
            </w: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ционально-культурных ценностей русского народа. </w:t>
            </w:r>
          </w:p>
        </w:tc>
        <w:tc>
          <w:tcPr>
            <w:tcW w:w="5812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исследования условий обособле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 проектировать маршрут 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 сотрудничества,  управлять поведением партнера (контроль, коррекция, оценка дей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ствия партнера, умение убеждать).</w:t>
            </w:r>
          </w:p>
        </w:tc>
        <w:tc>
          <w:tcPr>
            <w:tcW w:w="2650" w:type="dxa"/>
          </w:tcPr>
          <w:p w:rsidR="00315256" w:rsidRPr="00852F20" w:rsidRDefault="00315256" w:rsidP="00852F2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опре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делять обособлен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члены по их грамматическим признакам.</w:t>
            </w:r>
          </w:p>
          <w:p w:rsidR="00315256" w:rsidRPr="00852F20" w:rsidRDefault="00315256" w:rsidP="00852F2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05.02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256" w:rsidRPr="00852F20" w:rsidTr="00535592">
        <w:trPr>
          <w:trHeight w:val="164"/>
        </w:trPr>
        <w:tc>
          <w:tcPr>
            <w:tcW w:w="568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59</w:t>
            </w:r>
          </w:p>
        </w:tc>
        <w:tc>
          <w:tcPr>
            <w:tcW w:w="2693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>Обособленные определения.</w:t>
            </w:r>
          </w:p>
        </w:tc>
        <w:tc>
          <w:tcPr>
            <w:tcW w:w="567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Понимание </w:t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определяющей роли родного языка в развитии интеллектуальных, твор</w:t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ческих способностей и моральных качеств личности.</w:t>
            </w:r>
          </w:p>
        </w:tc>
        <w:tc>
          <w:tcPr>
            <w:tcW w:w="5812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исследования предложений с об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особленными определениями,  осознавать самого себя как движущую силу своего научения, свою спо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собность к преодолению препятствий и </w:t>
            </w:r>
            <w:proofErr w:type="spellStart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коррекции</w:t>
            </w:r>
            <w:proofErr w:type="spellEnd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использовать адекватные языковые средства для отображения в форме речевых высказываний с целью планирова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контроля и самооценки.</w:t>
            </w:r>
          </w:p>
        </w:tc>
        <w:tc>
          <w:tcPr>
            <w:tcW w:w="2650" w:type="dxa"/>
          </w:tcPr>
          <w:p w:rsidR="00315256" w:rsidRPr="00852F20" w:rsidRDefault="00315256" w:rsidP="00852F2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опре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делять обособлен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определения.</w:t>
            </w:r>
          </w:p>
        </w:tc>
        <w:tc>
          <w:tcPr>
            <w:tcW w:w="801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06.02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256" w:rsidRPr="00852F20" w:rsidTr="00535592">
        <w:trPr>
          <w:trHeight w:val="164"/>
        </w:trPr>
        <w:tc>
          <w:tcPr>
            <w:tcW w:w="568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60</w:t>
            </w:r>
          </w:p>
        </w:tc>
        <w:tc>
          <w:tcPr>
            <w:tcW w:w="2693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>Выделительные знаки препинания при обособлении определений.</w:t>
            </w:r>
          </w:p>
        </w:tc>
        <w:tc>
          <w:tcPr>
            <w:tcW w:w="567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15256" w:rsidRPr="00852F20" w:rsidRDefault="00315256" w:rsidP="00852F20">
            <w:pPr>
              <w:widowControl w:val="0"/>
              <w:shd w:val="clear" w:color="auto" w:fill="FFFFFF"/>
              <w:tabs>
                <w:tab w:val="left" w:pos="61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Осознание эстетической ценности русского языка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12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исследования предложений с об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особленными определениями,  осознавать самого себя как движущую силу своего 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научения, свою спо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собность к преодолению препятствий и </w:t>
            </w:r>
            <w:proofErr w:type="spellStart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коррекции</w:t>
            </w:r>
            <w:proofErr w:type="spellEnd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использовать адекватные языковые средства для отображения в форме речевых высказываний с целью планирова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контроля и самооценки.</w:t>
            </w:r>
          </w:p>
        </w:tc>
        <w:tc>
          <w:tcPr>
            <w:tcW w:w="2650" w:type="dxa"/>
          </w:tcPr>
          <w:p w:rsidR="00315256" w:rsidRPr="00852F20" w:rsidRDefault="00315256" w:rsidP="00852F2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lastRenderedPageBreak/>
              <w:t>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опре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делять обособлен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определения.</w:t>
            </w:r>
          </w:p>
        </w:tc>
        <w:tc>
          <w:tcPr>
            <w:tcW w:w="801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07.02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256" w:rsidRPr="00852F20" w:rsidTr="00535592">
        <w:trPr>
          <w:trHeight w:val="164"/>
        </w:trPr>
        <w:tc>
          <w:tcPr>
            <w:tcW w:w="568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61</w:t>
            </w:r>
          </w:p>
        </w:tc>
        <w:tc>
          <w:tcPr>
            <w:tcW w:w="2693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РР</w:t>
            </w: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>. Рассуждение на дискуссионную тему.</w:t>
            </w:r>
          </w:p>
        </w:tc>
        <w:tc>
          <w:tcPr>
            <w:tcW w:w="567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Ува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жительное отношение к родному языку, гордость за него.</w:t>
            </w:r>
          </w:p>
        </w:tc>
        <w:tc>
          <w:tcPr>
            <w:tcW w:w="5812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составления рассуждения на дис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куссионную тему,  осознавать самого себя как движущую силу своего научения, свою спо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собность к преодолению препятствий и </w:t>
            </w:r>
            <w:proofErr w:type="spellStart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коррекции</w:t>
            </w:r>
            <w:proofErr w:type="spellEnd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организовывать и пла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нировать учебное сотрудничество с учителем и сверстниками.</w:t>
            </w:r>
          </w:p>
        </w:tc>
        <w:tc>
          <w:tcPr>
            <w:tcW w:w="2650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Учиться состав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лять текст — рас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суждение на дис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куссионную тему.</w:t>
            </w:r>
          </w:p>
        </w:tc>
        <w:tc>
          <w:tcPr>
            <w:tcW w:w="801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12.02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256" w:rsidRPr="00852F20" w:rsidTr="00535592">
        <w:trPr>
          <w:trHeight w:val="164"/>
        </w:trPr>
        <w:tc>
          <w:tcPr>
            <w:tcW w:w="568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62</w:t>
            </w:r>
          </w:p>
        </w:tc>
        <w:tc>
          <w:tcPr>
            <w:tcW w:w="2693" w:type="dxa"/>
          </w:tcPr>
          <w:p w:rsidR="00315256" w:rsidRPr="00852F20" w:rsidRDefault="00315256" w:rsidP="00852F2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>Обособленные приложения.</w:t>
            </w:r>
          </w:p>
        </w:tc>
        <w:tc>
          <w:tcPr>
            <w:tcW w:w="567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отребность сохранить чистоту русского языка как явления национальной культуры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12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исследования предложений с об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особленными </w:t>
            </w:r>
            <w:proofErr w:type="gramStart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приложениями,  осознавать</w:t>
            </w:r>
            <w:proofErr w:type="gramEnd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самого себя как движущую силу своего научения, свою спо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собность к преодолению препятствий и </w:t>
            </w:r>
            <w:proofErr w:type="spellStart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коррекции</w:t>
            </w:r>
            <w:proofErr w:type="spellEnd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определять цели и функ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 участников, способы взаимодействия, планировать общие способы работы, обме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ниваться знаниями между членами группы для принятия эффективных совместных 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шений.</w:t>
            </w:r>
          </w:p>
        </w:tc>
        <w:tc>
          <w:tcPr>
            <w:tcW w:w="2650" w:type="dxa"/>
          </w:tcPr>
          <w:p w:rsidR="00315256" w:rsidRPr="00852F20" w:rsidRDefault="00315256" w:rsidP="00852F2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при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менять правило обособления при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ложений.</w:t>
            </w:r>
          </w:p>
          <w:p w:rsidR="00315256" w:rsidRPr="00852F20" w:rsidRDefault="00315256" w:rsidP="00852F2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13.02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256" w:rsidRPr="00852F20" w:rsidTr="00535592">
        <w:trPr>
          <w:trHeight w:val="164"/>
        </w:trPr>
        <w:tc>
          <w:tcPr>
            <w:tcW w:w="568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63</w:t>
            </w:r>
          </w:p>
        </w:tc>
        <w:tc>
          <w:tcPr>
            <w:tcW w:w="2693" w:type="dxa"/>
          </w:tcPr>
          <w:p w:rsidR="00315256" w:rsidRPr="00852F20" w:rsidRDefault="00315256" w:rsidP="00852F2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>Обособленные обстоятельства.</w:t>
            </w:r>
          </w:p>
        </w:tc>
        <w:tc>
          <w:tcPr>
            <w:tcW w:w="567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Понимание русского языка как одной из основных на</w:t>
            </w: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ционально-культурных ценностей русского народа.</w:t>
            </w:r>
          </w:p>
        </w:tc>
        <w:tc>
          <w:tcPr>
            <w:tcW w:w="5812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исследования предложений с об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особленными обстоятельствами, проектировать маршрут 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одоления затруднений в обучении через включение в новые виды деятельности и формы </w:t>
            </w:r>
            <w:proofErr w:type="gramStart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сотрудничества ,</w:t>
            </w:r>
            <w:proofErr w:type="gramEnd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устанавливать рабочие отношения, эффективно сотрудничать и спо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собствовать продуктивной кооперации.</w:t>
            </w:r>
          </w:p>
        </w:tc>
        <w:tc>
          <w:tcPr>
            <w:tcW w:w="2650" w:type="dxa"/>
          </w:tcPr>
          <w:p w:rsidR="00315256" w:rsidRPr="00852F20" w:rsidRDefault="00315256" w:rsidP="00852F2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при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менять правила обособления об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стоятельств.</w:t>
            </w:r>
          </w:p>
          <w:p w:rsidR="00315256" w:rsidRPr="00852F20" w:rsidRDefault="00315256" w:rsidP="00852F2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14.02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256" w:rsidRPr="00852F20" w:rsidTr="00535592">
        <w:trPr>
          <w:trHeight w:val="164"/>
        </w:trPr>
        <w:tc>
          <w:tcPr>
            <w:tcW w:w="568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64</w:t>
            </w:r>
          </w:p>
        </w:tc>
        <w:tc>
          <w:tcPr>
            <w:tcW w:w="2693" w:type="dxa"/>
          </w:tcPr>
          <w:p w:rsidR="00315256" w:rsidRPr="00852F20" w:rsidRDefault="00315256" w:rsidP="00852F2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>Обособленные уточняющие члены предложения.</w:t>
            </w:r>
          </w:p>
        </w:tc>
        <w:tc>
          <w:tcPr>
            <w:tcW w:w="567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Понимание </w:t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определяющей роли родного языка в развитии интеллектуальных, твор</w:t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ческих способностей и моральных качеств личности.</w:t>
            </w:r>
          </w:p>
        </w:tc>
        <w:tc>
          <w:tcPr>
            <w:tcW w:w="5812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исследования предложений с уточ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няющими членами,  проектировать траектории раз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вития через включение в новые виды деятель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ности и формы сотрудничества,  владеть монологической и диалогической формами речи в соответ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ствии с грамматическими и синтаксическими нормами родного языка.</w:t>
            </w:r>
          </w:p>
        </w:tc>
        <w:tc>
          <w:tcPr>
            <w:tcW w:w="2650" w:type="dxa"/>
          </w:tcPr>
          <w:p w:rsidR="00315256" w:rsidRPr="00852F20" w:rsidRDefault="00315256" w:rsidP="00852F2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приме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нять алгоритм об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особления уточ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няющих членов.</w:t>
            </w:r>
          </w:p>
        </w:tc>
        <w:tc>
          <w:tcPr>
            <w:tcW w:w="801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19.02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256" w:rsidRPr="00852F20" w:rsidTr="00535592">
        <w:trPr>
          <w:trHeight w:val="164"/>
        </w:trPr>
        <w:tc>
          <w:tcPr>
            <w:tcW w:w="568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65</w:t>
            </w:r>
          </w:p>
        </w:tc>
        <w:tc>
          <w:tcPr>
            <w:tcW w:w="2693" w:type="dxa"/>
          </w:tcPr>
          <w:p w:rsidR="00315256" w:rsidRPr="00852F20" w:rsidRDefault="00315256" w:rsidP="00852F2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>Обособленные уточняющие члены предложения.</w:t>
            </w:r>
          </w:p>
        </w:tc>
        <w:tc>
          <w:tcPr>
            <w:tcW w:w="567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Понимание </w:t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определяющей роли родного языка в развитии интеллектуальных, твор</w:t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ческих способностей и моральных качеств личности.</w:t>
            </w:r>
          </w:p>
        </w:tc>
        <w:tc>
          <w:tcPr>
            <w:tcW w:w="5812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исследования предложений с уточ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няющими членами,  проектировать траектории раз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вития через включение в новые виды деятель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ности и формы сотрудничества,  владеть монологической и диалогической формами речи в соответ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ствии с грамматическими и синтаксическими нормами родного языка.</w:t>
            </w:r>
          </w:p>
        </w:tc>
        <w:tc>
          <w:tcPr>
            <w:tcW w:w="2650" w:type="dxa"/>
          </w:tcPr>
          <w:p w:rsidR="00315256" w:rsidRPr="00852F20" w:rsidRDefault="00315256" w:rsidP="00852F2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приме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нять алгоритм об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особления уточ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няющих членов.</w:t>
            </w:r>
          </w:p>
          <w:p w:rsidR="00315256" w:rsidRPr="00852F20" w:rsidRDefault="00315256" w:rsidP="00852F2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20.02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256" w:rsidRPr="00852F20" w:rsidTr="00535592">
        <w:trPr>
          <w:trHeight w:val="164"/>
        </w:trPr>
        <w:tc>
          <w:tcPr>
            <w:tcW w:w="568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66</w:t>
            </w:r>
          </w:p>
        </w:tc>
        <w:tc>
          <w:tcPr>
            <w:tcW w:w="2693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>Синтаксический разбор предложения с обособленными членами.</w:t>
            </w:r>
          </w:p>
        </w:tc>
        <w:tc>
          <w:tcPr>
            <w:tcW w:w="567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15256" w:rsidRPr="00852F20" w:rsidRDefault="00315256" w:rsidP="00852F20">
            <w:pPr>
              <w:widowControl w:val="0"/>
              <w:shd w:val="clear" w:color="auto" w:fill="FFFFFF"/>
              <w:tabs>
                <w:tab w:val="left" w:pos="61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Ос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ознание эстетической ценности русского языка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12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самодиагностики,  проектировать траектории раз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вития через включение в новые виды деятель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ности и формы сотрудничества,  владеть монологической и диалогической формами речи в соответ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ствии с грамматическими и синтаксическими нормами родного языка.</w:t>
            </w:r>
          </w:p>
        </w:tc>
        <w:tc>
          <w:tcPr>
            <w:tcW w:w="2650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состав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лять и корректи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ровать индивиду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альный маршрут восполнения проблемных зон в изученных темах.</w:t>
            </w:r>
          </w:p>
        </w:tc>
        <w:tc>
          <w:tcPr>
            <w:tcW w:w="801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21.02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256" w:rsidRPr="00852F20" w:rsidTr="00535592">
        <w:trPr>
          <w:trHeight w:val="164"/>
        </w:trPr>
        <w:tc>
          <w:tcPr>
            <w:tcW w:w="568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67</w:t>
            </w:r>
          </w:p>
        </w:tc>
        <w:tc>
          <w:tcPr>
            <w:tcW w:w="2693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Контрольный диктант по теме «Обособленные члены предложения».</w:t>
            </w:r>
          </w:p>
        </w:tc>
        <w:tc>
          <w:tcPr>
            <w:tcW w:w="567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У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ва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жительное отношение к родному языку, гордость за него.</w:t>
            </w:r>
          </w:p>
        </w:tc>
        <w:tc>
          <w:tcPr>
            <w:tcW w:w="5812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выполнения тестовых заданий,  проектировать маршрут 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 сотрудничества,  управлять поведением партнера (контроль, коррекция, оценка дей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ствия партнера, умение убеждать).</w:t>
            </w:r>
          </w:p>
        </w:tc>
        <w:tc>
          <w:tcPr>
            <w:tcW w:w="2650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проек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тировать индиви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дуальный марш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рут восполнения проблемных зон в изученных темах.</w:t>
            </w:r>
          </w:p>
        </w:tc>
        <w:tc>
          <w:tcPr>
            <w:tcW w:w="801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26.02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256" w:rsidRPr="00852F20" w:rsidTr="00535592">
        <w:trPr>
          <w:trHeight w:val="164"/>
        </w:trPr>
        <w:tc>
          <w:tcPr>
            <w:tcW w:w="16160" w:type="dxa"/>
            <w:gridSpan w:val="8"/>
          </w:tcPr>
          <w:p w:rsidR="00315256" w:rsidRPr="00852F20" w:rsidRDefault="00315256" w:rsidP="00852F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Слова, грамматически не связанные с членами предложения. Обращение</w:t>
            </w:r>
          </w:p>
        </w:tc>
      </w:tr>
      <w:tr w:rsidR="00315256" w:rsidRPr="00852F20" w:rsidTr="00535592">
        <w:trPr>
          <w:trHeight w:val="164"/>
        </w:trPr>
        <w:tc>
          <w:tcPr>
            <w:tcW w:w="568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68</w:t>
            </w:r>
          </w:p>
        </w:tc>
        <w:tc>
          <w:tcPr>
            <w:tcW w:w="2693" w:type="dxa"/>
          </w:tcPr>
          <w:p w:rsidR="00315256" w:rsidRPr="00852F20" w:rsidRDefault="00315256" w:rsidP="00852F2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>Анализ диктанта. Назначение обращения</w:t>
            </w:r>
          </w:p>
        </w:tc>
        <w:tc>
          <w:tcPr>
            <w:tcW w:w="567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Понимание </w:t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определяющей роли родного языка в развитии интеллектуальных, твор</w:t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ческих способностей и моральных качеств личности.</w:t>
            </w:r>
          </w:p>
        </w:tc>
        <w:tc>
          <w:tcPr>
            <w:tcW w:w="5812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языковые явле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мые в ходе конструирования текста лингви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 xml:space="preserve">стического </w:t>
            </w:r>
            <w:proofErr w:type="gramStart"/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описания,  проектировать</w:t>
            </w:r>
            <w:proofErr w:type="gramEnd"/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маршрут пре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мы сотрудничества,  формировать навыки ра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боты в группе (включая ситуации учебного сотрудничества и проектные формы работы).</w:t>
            </w:r>
          </w:p>
        </w:tc>
        <w:tc>
          <w:tcPr>
            <w:tcW w:w="2650" w:type="dxa"/>
          </w:tcPr>
          <w:p w:rsidR="00315256" w:rsidRPr="00852F20" w:rsidRDefault="00315256" w:rsidP="00852F20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аучиться опре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делять обраще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ния, в том числе распространен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ные.</w:t>
            </w:r>
          </w:p>
          <w:p w:rsidR="00315256" w:rsidRPr="00852F20" w:rsidRDefault="00315256" w:rsidP="00852F2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27.02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256" w:rsidRPr="00852F20" w:rsidTr="00535592">
        <w:trPr>
          <w:trHeight w:val="164"/>
        </w:trPr>
        <w:tc>
          <w:tcPr>
            <w:tcW w:w="568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69</w:t>
            </w:r>
          </w:p>
        </w:tc>
        <w:tc>
          <w:tcPr>
            <w:tcW w:w="2693" w:type="dxa"/>
          </w:tcPr>
          <w:p w:rsidR="00315256" w:rsidRPr="00852F20" w:rsidRDefault="00315256" w:rsidP="00852F20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>Распространённые обращение.</w:t>
            </w:r>
          </w:p>
        </w:tc>
        <w:tc>
          <w:tcPr>
            <w:tcW w:w="567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15256" w:rsidRPr="00852F20" w:rsidRDefault="00315256" w:rsidP="00852F20">
            <w:pPr>
              <w:widowControl w:val="0"/>
              <w:shd w:val="clear" w:color="auto" w:fill="FFFFFF"/>
              <w:tabs>
                <w:tab w:val="left" w:pos="61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сознание эстетической ценности русского языка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12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языковые явле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мые в ходе конструирования текста лингви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стического описания,  проектировать маршрут пре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мы сотрудничества,  формировать навыки ра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боты в группе (включая ситуации учебного сотрудничества и проектные формы работы).</w:t>
            </w:r>
          </w:p>
        </w:tc>
        <w:tc>
          <w:tcPr>
            <w:tcW w:w="2650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Научиться опре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делять обраще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ния, в том числе распространен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ные.</w:t>
            </w:r>
          </w:p>
        </w:tc>
        <w:tc>
          <w:tcPr>
            <w:tcW w:w="801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28.02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256" w:rsidRPr="00852F20" w:rsidTr="00535592">
        <w:trPr>
          <w:trHeight w:val="164"/>
        </w:trPr>
        <w:tc>
          <w:tcPr>
            <w:tcW w:w="568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70</w:t>
            </w:r>
          </w:p>
        </w:tc>
        <w:tc>
          <w:tcPr>
            <w:tcW w:w="2693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>Знаки препинания при обращении.</w:t>
            </w:r>
          </w:p>
        </w:tc>
        <w:tc>
          <w:tcPr>
            <w:tcW w:w="567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У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ва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жительное отношение к родному языку, гордость за него.</w:t>
            </w:r>
          </w:p>
        </w:tc>
        <w:tc>
          <w:tcPr>
            <w:tcW w:w="5812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языковые явле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ния, процессы</w:t>
            </w: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 xml:space="preserve"> н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аучиться при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менять правило выделения обра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 xml:space="preserve">щений на </w:t>
            </w:r>
            <w:proofErr w:type="gramStart"/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письме.,</w:t>
            </w:r>
            <w:proofErr w:type="gramEnd"/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связи и отношения, выяв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ляемые в ходе исследования предложений с обращениями,  осознавать самого себя как движущую силу своего научения, свою спо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 xml:space="preserve">собность к преодолению препятствий и </w:t>
            </w:r>
            <w:proofErr w:type="spellStart"/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само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коррекции</w:t>
            </w:r>
            <w:proofErr w:type="spellEnd"/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 определять цели и функ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ции участников, способы взаимодействия, планировать общие способы работы, обме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ниваться знаниями между членами группы для принятия эффективных совместных ре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шений.</w:t>
            </w:r>
          </w:p>
        </w:tc>
        <w:tc>
          <w:tcPr>
            <w:tcW w:w="2650" w:type="dxa"/>
          </w:tcPr>
          <w:p w:rsidR="00315256" w:rsidRPr="00852F20" w:rsidRDefault="00315256" w:rsidP="00852F2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У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ва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жительное отношение к родному языку, гордость за него.</w:t>
            </w:r>
          </w:p>
        </w:tc>
        <w:tc>
          <w:tcPr>
            <w:tcW w:w="801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05.03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256" w:rsidRPr="00852F20" w:rsidTr="00535592">
        <w:trPr>
          <w:trHeight w:val="164"/>
        </w:trPr>
        <w:tc>
          <w:tcPr>
            <w:tcW w:w="568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71</w:t>
            </w:r>
          </w:p>
        </w:tc>
        <w:tc>
          <w:tcPr>
            <w:tcW w:w="2693" w:type="dxa"/>
          </w:tcPr>
          <w:p w:rsidR="00315256" w:rsidRPr="00852F20" w:rsidRDefault="00315256" w:rsidP="00852F20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>Употребление обращений.</w:t>
            </w:r>
          </w:p>
        </w:tc>
        <w:tc>
          <w:tcPr>
            <w:tcW w:w="567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отребность сохранить чистоту русского языка как явления 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национальной культуры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12" w:type="dxa"/>
          </w:tcPr>
          <w:p w:rsidR="00315256" w:rsidRPr="00852F20" w:rsidRDefault="00315256" w:rsidP="00852F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объяснять 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языковые явле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мые в ходе работы над ошибками,  осознавать самого себя как движущую силу своего научения, свою спо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 xml:space="preserve">собность к преодолению 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препятствий и </w:t>
            </w:r>
            <w:proofErr w:type="spellStart"/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само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коррекции</w:t>
            </w:r>
            <w:proofErr w:type="spellEnd"/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  использовать адекватные языковые средства для отображения в форме речевых высказываний с целью планирова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ния, контроля и самооценки.</w:t>
            </w:r>
          </w:p>
        </w:tc>
        <w:tc>
          <w:tcPr>
            <w:tcW w:w="2650" w:type="dxa"/>
          </w:tcPr>
          <w:p w:rsidR="00315256" w:rsidRPr="00852F20" w:rsidRDefault="00315256" w:rsidP="00852F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lastRenderedPageBreak/>
              <w:t>Н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аучиться проектировать и реализовывать индивидуальный 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маршрут воспол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нения проблем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ных зон в изучен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ных темах.</w:t>
            </w:r>
          </w:p>
        </w:tc>
        <w:tc>
          <w:tcPr>
            <w:tcW w:w="801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06.03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256" w:rsidRPr="00852F20" w:rsidTr="00535592">
        <w:trPr>
          <w:trHeight w:val="164"/>
        </w:trPr>
        <w:tc>
          <w:tcPr>
            <w:tcW w:w="16160" w:type="dxa"/>
            <w:gridSpan w:val="8"/>
          </w:tcPr>
          <w:p w:rsidR="00315256" w:rsidRPr="00852F20" w:rsidRDefault="00315256" w:rsidP="00852F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Вводные и вставные конструкции</w:t>
            </w:r>
          </w:p>
        </w:tc>
      </w:tr>
      <w:tr w:rsidR="00315256" w:rsidRPr="00852F20" w:rsidTr="00535592">
        <w:trPr>
          <w:trHeight w:val="164"/>
        </w:trPr>
        <w:tc>
          <w:tcPr>
            <w:tcW w:w="568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72</w:t>
            </w:r>
          </w:p>
        </w:tc>
        <w:tc>
          <w:tcPr>
            <w:tcW w:w="2693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Вводные конструкции. </w:t>
            </w:r>
          </w:p>
        </w:tc>
        <w:tc>
          <w:tcPr>
            <w:tcW w:w="567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Понимание русского языка как одной из основных на</w:t>
            </w: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ционально-культурных ценностей русского народа.</w:t>
            </w:r>
          </w:p>
        </w:tc>
        <w:tc>
          <w:tcPr>
            <w:tcW w:w="5812" w:type="dxa"/>
          </w:tcPr>
          <w:p w:rsidR="00315256" w:rsidRPr="00852F20" w:rsidRDefault="00315256" w:rsidP="00852F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исследования предложения с ввод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ными конструкциями,  осознавать самого себя как движущую силу своего научения, свою спо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собность к преодолению препятствий и </w:t>
            </w:r>
            <w:proofErr w:type="spellStart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коррекции</w:t>
            </w:r>
            <w:proofErr w:type="spellEnd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использовать адекватные языковые средства для отображения в форме речевых высказываний с целью планирова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контроля и самооценки.</w:t>
            </w:r>
          </w:p>
        </w:tc>
        <w:tc>
          <w:tcPr>
            <w:tcW w:w="2650" w:type="dxa"/>
          </w:tcPr>
          <w:p w:rsidR="00315256" w:rsidRPr="00852F20" w:rsidRDefault="00315256" w:rsidP="00852F2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аучиться приме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нять правило вы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деления водных конструкций.</w:t>
            </w:r>
          </w:p>
          <w:p w:rsidR="00315256" w:rsidRPr="00852F20" w:rsidRDefault="00315256" w:rsidP="00852F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07.03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15256" w:rsidRPr="00852F20" w:rsidTr="00535592">
        <w:trPr>
          <w:trHeight w:val="164"/>
        </w:trPr>
        <w:tc>
          <w:tcPr>
            <w:tcW w:w="568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73</w:t>
            </w:r>
          </w:p>
        </w:tc>
        <w:tc>
          <w:tcPr>
            <w:tcW w:w="2693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>Группы вводных слов и вводных сочетаний слов по назначению.</w:t>
            </w:r>
          </w:p>
        </w:tc>
        <w:tc>
          <w:tcPr>
            <w:tcW w:w="567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Понимание </w:t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определяющей роли родного языка в развитии интеллектуальных, твор</w:t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ческих способностей и моральных качеств личности.</w:t>
            </w:r>
          </w:p>
        </w:tc>
        <w:tc>
          <w:tcPr>
            <w:tcW w:w="5812" w:type="dxa"/>
          </w:tcPr>
          <w:p w:rsidR="00315256" w:rsidRPr="00852F20" w:rsidRDefault="00315256" w:rsidP="00852F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исследования структуры предло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жения с вводными словами и сочетаниями слов,  проектировать траектории раз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вития через включение в новые виды деятель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ности и формы сотрудничества,  владеть монологической и диалогической формами речи в соответ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ствии с грамматическими и синтаксическими нормами родного языка.</w:t>
            </w:r>
          </w:p>
        </w:tc>
        <w:tc>
          <w:tcPr>
            <w:tcW w:w="2650" w:type="dxa"/>
          </w:tcPr>
          <w:p w:rsidR="00315256" w:rsidRPr="00852F20" w:rsidRDefault="00315256" w:rsidP="00852F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раз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личать вводные слова, сочетания по их значению.</w:t>
            </w:r>
          </w:p>
        </w:tc>
        <w:tc>
          <w:tcPr>
            <w:tcW w:w="801" w:type="dxa"/>
          </w:tcPr>
          <w:p w:rsidR="00315256" w:rsidRPr="00852F20" w:rsidRDefault="00537AD5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12.03</w:t>
            </w:r>
          </w:p>
        </w:tc>
        <w:tc>
          <w:tcPr>
            <w:tcW w:w="801" w:type="dxa"/>
          </w:tcPr>
          <w:p w:rsidR="00315256" w:rsidRPr="00852F20" w:rsidRDefault="00315256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830BC" w:rsidRPr="00852F20" w:rsidTr="00535592">
        <w:trPr>
          <w:trHeight w:val="164"/>
        </w:trPr>
        <w:tc>
          <w:tcPr>
            <w:tcW w:w="568" w:type="dxa"/>
          </w:tcPr>
          <w:p w:rsidR="006830BC" w:rsidRPr="00852F20" w:rsidRDefault="006830BC" w:rsidP="00750A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74</w:t>
            </w:r>
          </w:p>
        </w:tc>
        <w:tc>
          <w:tcPr>
            <w:tcW w:w="2693" w:type="dxa"/>
          </w:tcPr>
          <w:p w:rsidR="006830BC" w:rsidRPr="00852F20" w:rsidRDefault="006830BC" w:rsidP="003347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РР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852F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Изложение с творческим заданием «Лёля и Наташа»</w:t>
            </w:r>
          </w:p>
        </w:tc>
        <w:tc>
          <w:tcPr>
            <w:tcW w:w="567" w:type="dxa"/>
          </w:tcPr>
          <w:p w:rsidR="006830BC" w:rsidRPr="00852F20" w:rsidRDefault="006830BC" w:rsidP="003347B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830BC" w:rsidRPr="00852F20" w:rsidRDefault="006830BC" w:rsidP="003347B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Стремление к речевому самосовер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шенствованию.</w:t>
            </w:r>
          </w:p>
        </w:tc>
        <w:tc>
          <w:tcPr>
            <w:tcW w:w="5812" w:type="dxa"/>
          </w:tcPr>
          <w:p w:rsidR="006830BC" w:rsidRPr="00852F20" w:rsidRDefault="006830BC" w:rsidP="00334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компрессии текста.  Осознавать самого себя как движущую силу своего научения, свою спо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собность к преодолению препятствий и </w:t>
            </w:r>
            <w:proofErr w:type="spellStart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самокоррекции</w:t>
            </w:r>
            <w:proofErr w:type="spellEnd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50" w:type="dxa"/>
          </w:tcPr>
          <w:p w:rsidR="006830BC" w:rsidRPr="00852F20" w:rsidRDefault="006830BC" w:rsidP="003347B9">
            <w:pPr>
              <w:spacing w:line="240" w:lineRule="auto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при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менять способы создания  текста.</w:t>
            </w:r>
          </w:p>
        </w:tc>
        <w:tc>
          <w:tcPr>
            <w:tcW w:w="801" w:type="dxa"/>
          </w:tcPr>
          <w:p w:rsidR="006830BC" w:rsidRPr="00852F20" w:rsidRDefault="006830BC" w:rsidP="000659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13.03</w:t>
            </w:r>
          </w:p>
        </w:tc>
        <w:tc>
          <w:tcPr>
            <w:tcW w:w="801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830BC" w:rsidRPr="00852F20" w:rsidTr="00535592">
        <w:trPr>
          <w:trHeight w:val="164"/>
        </w:trPr>
        <w:tc>
          <w:tcPr>
            <w:tcW w:w="568" w:type="dxa"/>
          </w:tcPr>
          <w:p w:rsidR="006830BC" w:rsidRDefault="006830BC" w:rsidP="00750AF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75</w:t>
            </w:r>
          </w:p>
        </w:tc>
        <w:tc>
          <w:tcPr>
            <w:tcW w:w="2693" w:type="dxa"/>
          </w:tcPr>
          <w:p w:rsidR="006830BC" w:rsidRPr="00852F20" w:rsidRDefault="006830BC" w:rsidP="003347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РР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Написание изложения.</w:t>
            </w:r>
          </w:p>
        </w:tc>
        <w:tc>
          <w:tcPr>
            <w:tcW w:w="567" w:type="dxa"/>
          </w:tcPr>
          <w:p w:rsidR="006830BC" w:rsidRPr="00852F20" w:rsidRDefault="006830BC" w:rsidP="003347B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830BC" w:rsidRPr="00852F20" w:rsidRDefault="006830BC" w:rsidP="003347B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По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требность сохранить чистоту русского языка как явления 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национальной культуры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12" w:type="dxa"/>
          </w:tcPr>
          <w:p w:rsidR="006830BC" w:rsidRPr="00852F20" w:rsidRDefault="006830BC" w:rsidP="003347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компрессии текста.  Осознавать самого себя как движущую силу своего научения, свою спо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собность к преодолению препятствий и </w:t>
            </w:r>
            <w:proofErr w:type="spellStart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самокоррекции</w:t>
            </w:r>
            <w:proofErr w:type="spellEnd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50" w:type="dxa"/>
          </w:tcPr>
          <w:p w:rsidR="006830BC" w:rsidRPr="00852F20" w:rsidRDefault="006830BC" w:rsidP="003347B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при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менять способы создания  текста.</w:t>
            </w:r>
          </w:p>
          <w:p w:rsidR="006830BC" w:rsidRPr="00852F20" w:rsidRDefault="006830BC" w:rsidP="003347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</w:tcPr>
          <w:p w:rsidR="006830BC" w:rsidRDefault="006830BC" w:rsidP="0006590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14.03</w:t>
            </w:r>
          </w:p>
        </w:tc>
        <w:tc>
          <w:tcPr>
            <w:tcW w:w="801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830BC" w:rsidRPr="00852F20" w:rsidTr="00535592">
        <w:trPr>
          <w:trHeight w:val="164"/>
        </w:trPr>
        <w:tc>
          <w:tcPr>
            <w:tcW w:w="568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76</w:t>
            </w:r>
          </w:p>
        </w:tc>
        <w:tc>
          <w:tcPr>
            <w:tcW w:w="2693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>Анализ изложения. Знаки препинания.</w:t>
            </w:r>
          </w:p>
        </w:tc>
        <w:tc>
          <w:tcPr>
            <w:tcW w:w="567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Ос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ознание эстетической ценности русского языка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12" w:type="dxa"/>
          </w:tcPr>
          <w:p w:rsidR="006830BC" w:rsidRPr="00852F20" w:rsidRDefault="006830BC" w:rsidP="00852F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исследования структуры предложения с вводными словами и сочетаниями слов,  проектировать маршрут 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 сотрудничества,  формировать навыки ра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боты в группе (включая ситуации учебного сотрудничества и проектные формы работы).</w:t>
            </w:r>
          </w:p>
        </w:tc>
        <w:tc>
          <w:tcPr>
            <w:tcW w:w="2650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приме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нять правила вы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деления вводных слов и сочетаний слов на письме.</w:t>
            </w:r>
          </w:p>
        </w:tc>
        <w:tc>
          <w:tcPr>
            <w:tcW w:w="801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19.03</w:t>
            </w:r>
          </w:p>
        </w:tc>
        <w:tc>
          <w:tcPr>
            <w:tcW w:w="801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830BC" w:rsidRPr="00852F20" w:rsidTr="00535592">
        <w:trPr>
          <w:trHeight w:val="164"/>
        </w:trPr>
        <w:tc>
          <w:tcPr>
            <w:tcW w:w="568" w:type="dxa"/>
          </w:tcPr>
          <w:p w:rsidR="006830BC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77</w:t>
            </w:r>
          </w:p>
        </w:tc>
        <w:tc>
          <w:tcPr>
            <w:tcW w:w="2693" w:type="dxa"/>
          </w:tcPr>
          <w:p w:rsidR="006830BC" w:rsidRPr="006830BC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Административный контрольный диктант за 3 четверть</w:t>
            </w:r>
          </w:p>
        </w:tc>
        <w:tc>
          <w:tcPr>
            <w:tcW w:w="567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6830BC" w:rsidRPr="00852F20" w:rsidRDefault="006830BC" w:rsidP="00852F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0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</w:tcPr>
          <w:p w:rsidR="006830BC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20.03</w:t>
            </w:r>
          </w:p>
        </w:tc>
        <w:tc>
          <w:tcPr>
            <w:tcW w:w="801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830BC" w:rsidRPr="00852F20" w:rsidTr="00535592">
        <w:trPr>
          <w:trHeight w:val="164"/>
        </w:trPr>
        <w:tc>
          <w:tcPr>
            <w:tcW w:w="568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78</w:t>
            </w:r>
          </w:p>
        </w:tc>
        <w:tc>
          <w:tcPr>
            <w:tcW w:w="2693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>Вставные слова, словосочетания и предложения.</w:t>
            </w:r>
          </w:p>
        </w:tc>
        <w:tc>
          <w:tcPr>
            <w:tcW w:w="567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У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ва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жительное отношение к родному языку, гордость за него.</w:t>
            </w:r>
          </w:p>
        </w:tc>
        <w:tc>
          <w:tcPr>
            <w:tcW w:w="5812" w:type="dxa"/>
          </w:tcPr>
          <w:p w:rsidR="006830BC" w:rsidRPr="00852F20" w:rsidRDefault="006830BC" w:rsidP="00852F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ления, процессы, связи и отношения, вы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являемые в ходе исследования структуры предложения с вставными словами, словосо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четаниями и предложениями,  осознавать самого себя как движущую силу своего научения, свою спо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собность к преодолению препятствий и </w:t>
            </w:r>
            <w:proofErr w:type="spellStart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коррекции</w:t>
            </w:r>
            <w:proofErr w:type="spellEnd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использовать адекватные языковые средства для отображения в форме речевых высказываний с целью планирова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контроля и самооценки.</w:t>
            </w:r>
          </w:p>
        </w:tc>
        <w:tc>
          <w:tcPr>
            <w:tcW w:w="2650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приме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нять правила вы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деления на пись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 вставных слов, словосочетаний и предложений.</w:t>
            </w:r>
          </w:p>
        </w:tc>
        <w:tc>
          <w:tcPr>
            <w:tcW w:w="801" w:type="dxa"/>
          </w:tcPr>
          <w:p w:rsidR="006830BC" w:rsidRPr="00852F20" w:rsidRDefault="006830BC" w:rsidP="00B725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830BC">
              <w:rPr>
                <w:rFonts w:ascii="Times New Roman" w:eastAsia="Calibri" w:hAnsi="Times New Roman" w:cs="Times New Roman"/>
              </w:rPr>
              <w:t>21.03</w:t>
            </w:r>
          </w:p>
        </w:tc>
        <w:tc>
          <w:tcPr>
            <w:tcW w:w="801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830BC" w:rsidRPr="00852F20" w:rsidTr="00F16F7B">
        <w:trPr>
          <w:trHeight w:val="164"/>
        </w:trPr>
        <w:tc>
          <w:tcPr>
            <w:tcW w:w="16160" w:type="dxa"/>
            <w:gridSpan w:val="8"/>
          </w:tcPr>
          <w:p w:rsidR="006830BC" w:rsidRPr="00852F20" w:rsidRDefault="006830BC" w:rsidP="006830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830BC">
              <w:rPr>
                <w:rFonts w:ascii="Times New Roman" w:eastAsia="Calibri" w:hAnsi="Times New Roman" w:cs="Times New Roman"/>
                <w:b/>
              </w:rPr>
              <w:t>4 четверть</w:t>
            </w:r>
          </w:p>
        </w:tc>
      </w:tr>
      <w:tr w:rsidR="006830BC" w:rsidRPr="00852F20" w:rsidTr="00535592">
        <w:trPr>
          <w:trHeight w:val="164"/>
        </w:trPr>
        <w:tc>
          <w:tcPr>
            <w:tcW w:w="568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79</w:t>
            </w:r>
          </w:p>
        </w:tc>
        <w:tc>
          <w:tcPr>
            <w:tcW w:w="2693" w:type="dxa"/>
          </w:tcPr>
          <w:p w:rsidR="006830BC" w:rsidRPr="00852F20" w:rsidRDefault="006830BC" w:rsidP="002D0C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Междометия  в предложении. </w:t>
            </w:r>
          </w:p>
        </w:tc>
        <w:tc>
          <w:tcPr>
            <w:tcW w:w="567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830BC" w:rsidRPr="00852F20" w:rsidRDefault="006830BC" w:rsidP="00614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Понимание русского языка как одной из основных на</w:t>
            </w: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ционально-культурных ценностей русского народа. </w:t>
            </w:r>
          </w:p>
        </w:tc>
        <w:tc>
          <w:tcPr>
            <w:tcW w:w="5812" w:type="dxa"/>
          </w:tcPr>
          <w:p w:rsidR="006830BC" w:rsidRPr="00852F20" w:rsidRDefault="006830BC" w:rsidP="00614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ляемые в ходе исследования предложений с междометиями,  проектировать маршрут 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 сотрудничества,  формировать навыки ра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боты в группе (включая ситуации учебного сотрудничества и проектные формы работы).</w:t>
            </w:r>
          </w:p>
        </w:tc>
        <w:tc>
          <w:tcPr>
            <w:tcW w:w="2650" w:type="dxa"/>
          </w:tcPr>
          <w:p w:rsidR="006830BC" w:rsidRPr="00852F20" w:rsidRDefault="006830BC" w:rsidP="00614C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учиться приме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нять правила вы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деления на пись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 междометий.</w:t>
            </w:r>
          </w:p>
        </w:tc>
        <w:tc>
          <w:tcPr>
            <w:tcW w:w="801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02.04</w:t>
            </w:r>
          </w:p>
        </w:tc>
        <w:tc>
          <w:tcPr>
            <w:tcW w:w="801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830BC" w:rsidRPr="00852F20" w:rsidTr="00535592">
        <w:trPr>
          <w:trHeight w:val="164"/>
        </w:trPr>
        <w:tc>
          <w:tcPr>
            <w:tcW w:w="568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80</w:t>
            </w:r>
          </w:p>
        </w:tc>
        <w:tc>
          <w:tcPr>
            <w:tcW w:w="2693" w:type="dxa"/>
          </w:tcPr>
          <w:p w:rsidR="006830BC" w:rsidRPr="00852F20" w:rsidRDefault="006830BC" w:rsidP="005A08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>Междометия  в предложении.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Практикум</w:t>
            </w:r>
          </w:p>
        </w:tc>
        <w:tc>
          <w:tcPr>
            <w:tcW w:w="567" w:type="dxa"/>
          </w:tcPr>
          <w:p w:rsidR="006830BC" w:rsidRPr="00852F20" w:rsidRDefault="006830BC" w:rsidP="005A08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830BC" w:rsidRPr="00852F20" w:rsidRDefault="006830BC" w:rsidP="005A08A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Понимание русского языка как одной из основных на</w:t>
            </w: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ционально-культурных ценностей русского народа.</w:t>
            </w:r>
          </w:p>
        </w:tc>
        <w:tc>
          <w:tcPr>
            <w:tcW w:w="5812" w:type="dxa"/>
          </w:tcPr>
          <w:p w:rsidR="006830BC" w:rsidRPr="00852F20" w:rsidRDefault="006830BC" w:rsidP="005A08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ляемые в ходе исследования предложений с междометиями,  проектировать маршрут 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 сотрудничества,  формировать навыки ра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боты в группе (включая ситуации учебного сотрудничества и проектные формы работы).</w:t>
            </w:r>
          </w:p>
        </w:tc>
        <w:tc>
          <w:tcPr>
            <w:tcW w:w="2650" w:type="dxa"/>
          </w:tcPr>
          <w:p w:rsidR="006830BC" w:rsidRPr="00852F20" w:rsidRDefault="006830BC" w:rsidP="005A08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учиться приме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нять правила вы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деления на пись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 междометий.</w:t>
            </w:r>
          </w:p>
        </w:tc>
        <w:tc>
          <w:tcPr>
            <w:tcW w:w="801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03.04</w:t>
            </w:r>
          </w:p>
        </w:tc>
        <w:tc>
          <w:tcPr>
            <w:tcW w:w="801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830BC" w:rsidRPr="00852F20" w:rsidTr="00535592">
        <w:trPr>
          <w:trHeight w:val="164"/>
        </w:trPr>
        <w:tc>
          <w:tcPr>
            <w:tcW w:w="568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81</w:t>
            </w:r>
          </w:p>
        </w:tc>
        <w:tc>
          <w:tcPr>
            <w:tcW w:w="2693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37AD5">
              <w:rPr>
                <w:rFonts w:ascii="Times New Roman" w:eastAsia="Calibri" w:hAnsi="Times New Roman" w:cs="Times New Roman"/>
                <w:sz w:val="24"/>
                <w:szCs w:val="24"/>
              </w:rPr>
              <w:t>Синтаксический и пунктуацион</w:t>
            </w:r>
            <w:r w:rsidRPr="00537AD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ный разбор предложений со слова</w:t>
            </w:r>
            <w:r w:rsidRPr="00537AD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ми, словосочетаниями и предложе</w:t>
            </w:r>
            <w:r w:rsidRPr="00537AD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ниями, грамматически не связан</w:t>
            </w:r>
            <w:r w:rsidRPr="00537AD5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ными с членами предложения</w:t>
            </w:r>
          </w:p>
        </w:tc>
        <w:tc>
          <w:tcPr>
            <w:tcW w:w="567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830BC" w:rsidRPr="00852F20" w:rsidRDefault="006830BC" w:rsidP="006660BA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Понимание  определяющей роли родного языка в развитии интеллектуальных, твор</w:t>
            </w: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  <w:t>ческих способностей и моральных качеств личности.</w:t>
            </w:r>
          </w:p>
        </w:tc>
        <w:tc>
          <w:tcPr>
            <w:tcW w:w="5812" w:type="dxa"/>
          </w:tcPr>
          <w:p w:rsidR="006830BC" w:rsidRPr="00852F20" w:rsidRDefault="006830BC" w:rsidP="00666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</w:t>
            </w:r>
            <w:proofErr w:type="spellStart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</w:t>
            </w:r>
            <w:proofErr w:type="spellEnd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ляемые в ходе исследования предложений с </w:t>
            </w:r>
            <w:proofErr w:type="gramStart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междометиями,  проектировать</w:t>
            </w:r>
            <w:proofErr w:type="gramEnd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маршрут 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 сотрудничества,  формировать навыки ра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боты в группе (включая ситуации учебного сотрудничества и проектные формы работы).</w:t>
            </w:r>
          </w:p>
        </w:tc>
        <w:tc>
          <w:tcPr>
            <w:tcW w:w="2650" w:type="dxa"/>
          </w:tcPr>
          <w:p w:rsidR="006830BC" w:rsidRPr="00852F20" w:rsidRDefault="006830BC" w:rsidP="006660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проектировать и реализовывать индивидуальный маршрут воспол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нения проблем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зон в изучен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темах.</w:t>
            </w:r>
          </w:p>
        </w:tc>
        <w:tc>
          <w:tcPr>
            <w:tcW w:w="801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04.04</w:t>
            </w:r>
          </w:p>
        </w:tc>
        <w:tc>
          <w:tcPr>
            <w:tcW w:w="801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830BC" w:rsidRPr="00852F20" w:rsidTr="00535592">
        <w:trPr>
          <w:trHeight w:val="164"/>
        </w:trPr>
        <w:tc>
          <w:tcPr>
            <w:tcW w:w="568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82</w:t>
            </w:r>
          </w:p>
        </w:tc>
        <w:tc>
          <w:tcPr>
            <w:tcW w:w="2693" w:type="dxa"/>
          </w:tcPr>
          <w:p w:rsidR="006830BC" w:rsidRPr="00852F20" w:rsidRDefault="006830BC" w:rsidP="00932FB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Обобщающий урок по теме.</w:t>
            </w:r>
          </w:p>
        </w:tc>
        <w:tc>
          <w:tcPr>
            <w:tcW w:w="567" w:type="dxa"/>
          </w:tcPr>
          <w:p w:rsidR="006830BC" w:rsidRPr="00852F20" w:rsidRDefault="006830BC" w:rsidP="00932FB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830BC" w:rsidRPr="00852F20" w:rsidRDefault="006830BC" w:rsidP="00932FB0">
            <w:pPr>
              <w:widowControl w:val="0"/>
              <w:shd w:val="clear" w:color="auto" w:fill="FFFFFF"/>
              <w:tabs>
                <w:tab w:val="left" w:pos="61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сознание эстетической ценности русского языка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12" w:type="dxa"/>
          </w:tcPr>
          <w:p w:rsidR="006830BC" w:rsidRPr="00852F20" w:rsidRDefault="006830BC" w:rsidP="00932F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ляемые в ходе исследования предложений с междометиями,  проектировать маршрут 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 сотрудничества,  формировать навыки ра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боты в группе (включая ситуации учебного сотрудничества и проектные формы работы).</w:t>
            </w:r>
          </w:p>
        </w:tc>
        <w:tc>
          <w:tcPr>
            <w:tcW w:w="2650" w:type="dxa"/>
          </w:tcPr>
          <w:p w:rsidR="006830BC" w:rsidRPr="00852F20" w:rsidRDefault="006830BC" w:rsidP="00932FB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проектировать и реализовывать индивидуальный маршрут воспол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нения проблем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зон в изучен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темах.</w:t>
            </w:r>
          </w:p>
        </w:tc>
        <w:tc>
          <w:tcPr>
            <w:tcW w:w="801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09.04</w:t>
            </w:r>
          </w:p>
        </w:tc>
        <w:tc>
          <w:tcPr>
            <w:tcW w:w="801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830BC" w:rsidRPr="00852F20" w:rsidTr="00535592">
        <w:trPr>
          <w:trHeight w:val="164"/>
        </w:trPr>
        <w:tc>
          <w:tcPr>
            <w:tcW w:w="568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83</w:t>
            </w:r>
          </w:p>
        </w:tc>
        <w:tc>
          <w:tcPr>
            <w:tcW w:w="2693" w:type="dxa"/>
          </w:tcPr>
          <w:p w:rsidR="006830BC" w:rsidRPr="00852F20" w:rsidRDefault="006830BC" w:rsidP="00EF04D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Контрольное тестирование по теме  «Предложения с обращениями, вводными словами, междометиями».</w:t>
            </w:r>
          </w:p>
        </w:tc>
        <w:tc>
          <w:tcPr>
            <w:tcW w:w="567" w:type="dxa"/>
          </w:tcPr>
          <w:p w:rsidR="006830BC" w:rsidRPr="00852F20" w:rsidRDefault="006830BC" w:rsidP="00EF04D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830BC" w:rsidRPr="00852F20" w:rsidRDefault="006830BC" w:rsidP="00EF04D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У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ва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жительное отношение к родному языку, гордость за него.</w:t>
            </w:r>
          </w:p>
        </w:tc>
        <w:tc>
          <w:tcPr>
            <w:tcW w:w="5812" w:type="dxa"/>
          </w:tcPr>
          <w:p w:rsidR="006830BC" w:rsidRPr="00852F20" w:rsidRDefault="006830BC" w:rsidP="00EF0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выполнения тестовых заданий,  проектировать маршрут 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 сотрудничества,  управлять поведением партнера (контроль, коррекция, оценка дей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ствия партнера, умение убеждать).</w:t>
            </w:r>
          </w:p>
        </w:tc>
        <w:tc>
          <w:tcPr>
            <w:tcW w:w="2650" w:type="dxa"/>
          </w:tcPr>
          <w:p w:rsidR="006830BC" w:rsidRPr="00852F20" w:rsidRDefault="006830BC" w:rsidP="00EF0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проек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тировать индиви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дуальный марш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рут восполнения проблемных зон в изученных темах.</w:t>
            </w:r>
          </w:p>
        </w:tc>
        <w:tc>
          <w:tcPr>
            <w:tcW w:w="801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10.04</w:t>
            </w:r>
          </w:p>
        </w:tc>
        <w:tc>
          <w:tcPr>
            <w:tcW w:w="801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830BC" w:rsidRPr="00852F20" w:rsidTr="00535592">
        <w:trPr>
          <w:trHeight w:val="164"/>
        </w:trPr>
        <w:tc>
          <w:tcPr>
            <w:tcW w:w="568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84</w:t>
            </w:r>
          </w:p>
        </w:tc>
        <w:tc>
          <w:tcPr>
            <w:tcW w:w="2693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РР.</w:t>
            </w: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Сжатое изложение «Красивый язык».</w:t>
            </w:r>
          </w:p>
        </w:tc>
        <w:tc>
          <w:tcPr>
            <w:tcW w:w="567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Понимание русского языка как одной из основных на</w:t>
            </w: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ционально-культурных ценностей русского народа.</w:t>
            </w:r>
          </w:p>
        </w:tc>
        <w:tc>
          <w:tcPr>
            <w:tcW w:w="5812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компрессии текста,  осознавать самого себя как движущую силу своего научения, свою спо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собность к преодолению препятствий и </w:t>
            </w:r>
            <w:proofErr w:type="spellStart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самокоррекции</w:t>
            </w:r>
            <w:proofErr w:type="spellEnd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использовать адекватные языковые средства для отображения в форме речевых высказываний с целью планирова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контроля и самооценки.</w:t>
            </w:r>
          </w:p>
        </w:tc>
        <w:tc>
          <w:tcPr>
            <w:tcW w:w="2650" w:type="dxa"/>
          </w:tcPr>
          <w:p w:rsidR="006830BC" w:rsidRPr="00852F20" w:rsidRDefault="006830BC" w:rsidP="00852F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при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менять способы создания  текста.</w:t>
            </w:r>
          </w:p>
        </w:tc>
        <w:tc>
          <w:tcPr>
            <w:tcW w:w="801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11.04</w:t>
            </w:r>
          </w:p>
        </w:tc>
        <w:tc>
          <w:tcPr>
            <w:tcW w:w="801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830BC" w:rsidRPr="00852F20" w:rsidTr="00535592">
        <w:trPr>
          <w:trHeight w:val="164"/>
        </w:trPr>
        <w:tc>
          <w:tcPr>
            <w:tcW w:w="568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85</w:t>
            </w:r>
          </w:p>
        </w:tc>
        <w:tc>
          <w:tcPr>
            <w:tcW w:w="2693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РР.</w:t>
            </w: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Написание изложения.</w:t>
            </w:r>
          </w:p>
        </w:tc>
        <w:tc>
          <w:tcPr>
            <w:tcW w:w="567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Понимание </w:t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определяющей роли родного языка в развитии интеллектуальных, твор</w:t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ческих способностей и моральных качеств личности.</w:t>
            </w:r>
          </w:p>
        </w:tc>
        <w:tc>
          <w:tcPr>
            <w:tcW w:w="5812" w:type="dxa"/>
          </w:tcPr>
          <w:p w:rsidR="006830BC" w:rsidRPr="00852F20" w:rsidRDefault="006830BC" w:rsidP="00852F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компрессии текста,  осознавать самого себя как движущую силу своего научения, свою спо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собность к преодолению препятствий и </w:t>
            </w:r>
            <w:proofErr w:type="spellStart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самокоррекции</w:t>
            </w:r>
            <w:proofErr w:type="spellEnd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использовать адекватные языковые средства для отображения в форме речевых высказываний с целью планирова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контроля и самооценки.</w:t>
            </w:r>
          </w:p>
        </w:tc>
        <w:tc>
          <w:tcPr>
            <w:tcW w:w="2650" w:type="dxa"/>
          </w:tcPr>
          <w:p w:rsidR="006830BC" w:rsidRPr="00852F20" w:rsidRDefault="006830BC" w:rsidP="00852F2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при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менять способы создания  текста.</w:t>
            </w:r>
          </w:p>
          <w:p w:rsidR="006830BC" w:rsidRPr="00852F20" w:rsidRDefault="006830BC" w:rsidP="00852F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</w:tcPr>
          <w:p w:rsidR="006830BC" w:rsidRPr="00852F20" w:rsidRDefault="006830BC" w:rsidP="0047663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16.04</w:t>
            </w:r>
          </w:p>
        </w:tc>
        <w:tc>
          <w:tcPr>
            <w:tcW w:w="801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830BC" w:rsidRPr="00852F20" w:rsidTr="00535592">
        <w:trPr>
          <w:trHeight w:val="164"/>
        </w:trPr>
        <w:tc>
          <w:tcPr>
            <w:tcW w:w="16160" w:type="dxa"/>
            <w:gridSpan w:val="8"/>
          </w:tcPr>
          <w:p w:rsidR="006830BC" w:rsidRPr="00852F20" w:rsidRDefault="006830BC" w:rsidP="00852F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Чужая речь</w:t>
            </w:r>
          </w:p>
        </w:tc>
      </w:tr>
      <w:tr w:rsidR="006830BC" w:rsidRPr="00852F20" w:rsidTr="00535592">
        <w:trPr>
          <w:trHeight w:val="164"/>
        </w:trPr>
        <w:tc>
          <w:tcPr>
            <w:tcW w:w="568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86</w:t>
            </w:r>
          </w:p>
        </w:tc>
        <w:tc>
          <w:tcPr>
            <w:tcW w:w="2693" w:type="dxa"/>
          </w:tcPr>
          <w:p w:rsidR="006830BC" w:rsidRPr="00852F20" w:rsidRDefault="006830BC" w:rsidP="00852F20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 чужой речи.</w:t>
            </w:r>
          </w:p>
        </w:tc>
        <w:tc>
          <w:tcPr>
            <w:tcW w:w="567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830BC" w:rsidRPr="00852F20" w:rsidRDefault="006830BC" w:rsidP="00852F20">
            <w:pPr>
              <w:widowControl w:val="0"/>
              <w:shd w:val="clear" w:color="auto" w:fill="FFFFFF"/>
              <w:tabs>
                <w:tab w:val="left" w:pos="610"/>
              </w:tabs>
              <w:autoSpaceDE w:val="0"/>
              <w:autoSpaceDN w:val="0"/>
              <w:adjustRightInd w:val="0"/>
              <w:spacing w:line="240" w:lineRule="auto"/>
              <w:ind w:right="5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сознание эстетической ценности русского языка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830BC" w:rsidRPr="00852F20" w:rsidRDefault="006830BC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6830BC" w:rsidRPr="00852F20" w:rsidRDefault="006830BC" w:rsidP="00852F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составления и применения алго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ритма выполнения учебного задания,  управлять поведением парт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нера (контроль, коррекция, оценка действия партнера, умение убеждать),  использовать адекватные языковые средства для отображения в форме речевых высказываний с целью планирова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контроля и самооценки.</w:t>
            </w:r>
          </w:p>
        </w:tc>
        <w:tc>
          <w:tcPr>
            <w:tcW w:w="2650" w:type="dxa"/>
          </w:tcPr>
          <w:p w:rsidR="006830BC" w:rsidRPr="00852F20" w:rsidRDefault="006830BC" w:rsidP="00852F2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опре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делять чужую речь в предложениях с прямой речью.</w:t>
            </w:r>
          </w:p>
          <w:p w:rsidR="006830BC" w:rsidRPr="00852F20" w:rsidRDefault="006830BC" w:rsidP="00852F20">
            <w:pPr>
              <w:spacing w:line="240" w:lineRule="auto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</w:tcPr>
          <w:p w:rsidR="006830BC" w:rsidRPr="00852F20" w:rsidRDefault="006830BC" w:rsidP="00AA076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17.04</w:t>
            </w:r>
          </w:p>
        </w:tc>
        <w:tc>
          <w:tcPr>
            <w:tcW w:w="801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830BC" w:rsidRPr="00852F20" w:rsidTr="00535592">
        <w:trPr>
          <w:trHeight w:val="164"/>
        </w:trPr>
        <w:tc>
          <w:tcPr>
            <w:tcW w:w="568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87</w:t>
            </w:r>
          </w:p>
        </w:tc>
        <w:tc>
          <w:tcPr>
            <w:tcW w:w="2693" w:type="dxa"/>
          </w:tcPr>
          <w:p w:rsidR="006830BC" w:rsidRPr="00852F20" w:rsidRDefault="006830BC" w:rsidP="00852F20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Прямая и косвенная речь. </w:t>
            </w:r>
          </w:p>
        </w:tc>
        <w:tc>
          <w:tcPr>
            <w:tcW w:w="567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Ува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жительное отношение к родному языку, гордость за него.</w:t>
            </w:r>
          </w:p>
        </w:tc>
        <w:tc>
          <w:tcPr>
            <w:tcW w:w="5812" w:type="dxa"/>
          </w:tcPr>
          <w:p w:rsidR="006830BC" w:rsidRPr="00852F20" w:rsidRDefault="006830BC" w:rsidP="00852F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ляемые в ходе исследования предложений с прямой речью,  проектировать маршрут 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мы сотрудничества,  устанавливать рабочие отношения, 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эффективно сотрудничать и спо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собствовать продуктивной кооперации.</w:t>
            </w:r>
          </w:p>
        </w:tc>
        <w:tc>
          <w:tcPr>
            <w:tcW w:w="2650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Научиться опре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делять чужую речь в предложениях с прямой речью.</w:t>
            </w:r>
          </w:p>
        </w:tc>
        <w:tc>
          <w:tcPr>
            <w:tcW w:w="801" w:type="dxa"/>
          </w:tcPr>
          <w:p w:rsidR="006830BC" w:rsidRPr="00852F20" w:rsidRDefault="006830BC" w:rsidP="00B51AB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18.04</w:t>
            </w:r>
          </w:p>
        </w:tc>
        <w:tc>
          <w:tcPr>
            <w:tcW w:w="801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830BC" w:rsidRPr="00852F20" w:rsidTr="00535592">
        <w:trPr>
          <w:trHeight w:val="164"/>
        </w:trPr>
        <w:tc>
          <w:tcPr>
            <w:tcW w:w="568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88</w:t>
            </w:r>
          </w:p>
        </w:tc>
        <w:tc>
          <w:tcPr>
            <w:tcW w:w="2693" w:type="dxa"/>
          </w:tcPr>
          <w:p w:rsidR="006830BC" w:rsidRPr="00852F20" w:rsidRDefault="006830BC" w:rsidP="00852F20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Строение предложений с прямой речью. </w:t>
            </w:r>
          </w:p>
        </w:tc>
        <w:tc>
          <w:tcPr>
            <w:tcW w:w="567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Потребность сохранить чистоту русского языка как явления национальной культуры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12" w:type="dxa"/>
          </w:tcPr>
          <w:p w:rsidR="006830BC" w:rsidRPr="00852F20" w:rsidRDefault="006830BC" w:rsidP="00852F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ляемые в ходе исследования предложений с прямой речью,  проектировать маршрут 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 сотрудничества,  устанавливать рабочие отношения, эффективно сотрудничать и спо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собствовать продуктивной кооперации.</w:t>
            </w:r>
          </w:p>
        </w:tc>
        <w:tc>
          <w:tcPr>
            <w:tcW w:w="2650" w:type="dxa"/>
          </w:tcPr>
          <w:p w:rsidR="006830BC" w:rsidRPr="00852F20" w:rsidRDefault="006830BC" w:rsidP="00852F20">
            <w:pPr>
              <w:spacing w:line="240" w:lineRule="auto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опре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делять чужую речь в предложениях с прямой речью.</w:t>
            </w:r>
          </w:p>
        </w:tc>
        <w:tc>
          <w:tcPr>
            <w:tcW w:w="801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23.04</w:t>
            </w:r>
          </w:p>
        </w:tc>
        <w:tc>
          <w:tcPr>
            <w:tcW w:w="801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830BC" w:rsidRPr="00852F20" w:rsidTr="00535592">
        <w:trPr>
          <w:trHeight w:val="164"/>
        </w:trPr>
        <w:tc>
          <w:tcPr>
            <w:tcW w:w="568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89</w:t>
            </w:r>
          </w:p>
        </w:tc>
        <w:tc>
          <w:tcPr>
            <w:tcW w:w="2693" w:type="dxa"/>
          </w:tcPr>
          <w:p w:rsidR="006830BC" w:rsidRPr="00852F20" w:rsidRDefault="006830BC" w:rsidP="00852F20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РР</w:t>
            </w: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>. Деловые бумаги.</w:t>
            </w:r>
          </w:p>
        </w:tc>
        <w:tc>
          <w:tcPr>
            <w:tcW w:w="567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Понимание русского языка как одной из основных на</w:t>
            </w: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ционально-культурных ценностей русского народа.</w:t>
            </w:r>
          </w:p>
        </w:tc>
        <w:tc>
          <w:tcPr>
            <w:tcW w:w="5812" w:type="dxa"/>
          </w:tcPr>
          <w:p w:rsidR="006830BC" w:rsidRPr="00852F20" w:rsidRDefault="006830BC" w:rsidP="00852F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ляемые в ходе исследования предложений с прямой речью,  проектировать маршрут 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 сотрудничества,  устанавливать рабочие отношения, эффективно сотрудничать и спо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собствовать продуктивной кооперации.</w:t>
            </w:r>
          </w:p>
        </w:tc>
        <w:tc>
          <w:tcPr>
            <w:tcW w:w="2650" w:type="dxa"/>
          </w:tcPr>
          <w:p w:rsidR="006830BC" w:rsidRPr="00852F20" w:rsidRDefault="006830BC" w:rsidP="00852F20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</w:t>
            </w:r>
            <w:r w:rsidRPr="00852F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аучиться</w:t>
            </w:r>
            <w:r w:rsidRPr="00852F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52F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составлять деловые бумаги.</w:t>
            </w:r>
          </w:p>
          <w:p w:rsidR="006830BC" w:rsidRPr="00852F20" w:rsidRDefault="006830BC" w:rsidP="00852F20">
            <w:pPr>
              <w:spacing w:line="240" w:lineRule="auto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24.04</w:t>
            </w:r>
          </w:p>
        </w:tc>
        <w:tc>
          <w:tcPr>
            <w:tcW w:w="801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830BC" w:rsidRPr="00852F20" w:rsidTr="00535592">
        <w:trPr>
          <w:trHeight w:val="164"/>
        </w:trPr>
        <w:tc>
          <w:tcPr>
            <w:tcW w:w="568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90</w:t>
            </w:r>
          </w:p>
        </w:tc>
        <w:tc>
          <w:tcPr>
            <w:tcW w:w="2693" w:type="dxa"/>
          </w:tcPr>
          <w:p w:rsidR="006830BC" w:rsidRPr="00852F20" w:rsidRDefault="006830BC" w:rsidP="00852F2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>Диалог</w:t>
            </w:r>
          </w:p>
        </w:tc>
        <w:tc>
          <w:tcPr>
            <w:tcW w:w="567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Осознание эстетической ценности русского языка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12" w:type="dxa"/>
          </w:tcPr>
          <w:p w:rsidR="006830BC" w:rsidRPr="00852F20" w:rsidRDefault="006830BC" w:rsidP="00852F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Ообъяснять</w:t>
            </w:r>
            <w:proofErr w:type="spellEnd"/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ляемые в ходе выполнения лингвистической задачи,  проектировать маршрут 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одоления затруднений в обучении через включение в новые виды деятельности и фор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 сотрудничества,  формировать навыки ра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боты в группе (включая ситуации учебного сотрудничества и проектные формы работы).</w:t>
            </w:r>
          </w:p>
        </w:tc>
        <w:tc>
          <w:tcPr>
            <w:tcW w:w="2650" w:type="dxa"/>
          </w:tcPr>
          <w:p w:rsidR="006830BC" w:rsidRPr="00852F20" w:rsidRDefault="006830BC" w:rsidP="00852F20">
            <w:pPr>
              <w:spacing w:line="240" w:lineRule="auto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состав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лять диалог.</w:t>
            </w:r>
          </w:p>
        </w:tc>
        <w:tc>
          <w:tcPr>
            <w:tcW w:w="801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25.04</w:t>
            </w:r>
          </w:p>
        </w:tc>
        <w:tc>
          <w:tcPr>
            <w:tcW w:w="801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830BC" w:rsidRPr="00852F20" w:rsidTr="00535592">
        <w:trPr>
          <w:trHeight w:val="164"/>
        </w:trPr>
        <w:tc>
          <w:tcPr>
            <w:tcW w:w="568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91</w:t>
            </w:r>
          </w:p>
        </w:tc>
        <w:tc>
          <w:tcPr>
            <w:tcW w:w="2693" w:type="dxa"/>
          </w:tcPr>
          <w:p w:rsidR="006830BC" w:rsidRPr="00852F20" w:rsidRDefault="006830BC" w:rsidP="00852F2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>Рассказ</w:t>
            </w:r>
          </w:p>
        </w:tc>
        <w:tc>
          <w:tcPr>
            <w:tcW w:w="567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830BC" w:rsidRPr="00852F20" w:rsidRDefault="006830BC" w:rsidP="00852F20">
            <w:pPr>
              <w:spacing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отребность сохранить чистоту русского языка как явления национальной культуры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12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составления рассказа,  проектировать маршрут преодоления затруднений в обучении через включение в новые виды деятельности и фор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 сотрудничества,  управлять поведением партнера (контроль, коррекция, оценка дей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ствия партнера, умение убеждать).</w:t>
            </w:r>
          </w:p>
        </w:tc>
        <w:tc>
          <w:tcPr>
            <w:tcW w:w="2650" w:type="dxa"/>
          </w:tcPr>
          <w:p w:rsidR="006830BC" w:rsidRPr="00852F20" w:rsidRDefault="006830BC" w:rsidP="00852F2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со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ставлять рассказ с применением цитирования.</w:t>
            </w:r>
          </w:p>
          <w:p w:rsidR="006830BC" w:rsidRPr="00852F20" w:rsidRDefault="006830BC" w:rsidP="00852F20">
            <w:pPr>
              <w:spacing w:line="240" w:lineRule="auto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</w:tcPr>
          <w:p w:rsidR="006830BC" w:rsidRPr="00852F20" w:rsidRDefault="006830BC" w:rsidP="004F4F7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30.04</w:t>
            </w:r>
          </w:p>
        </w:tc>
        <w:tc>
          <w:tcPr>
            <w:tcW w:w="801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830BC" w:rsidRPr="00852F20" w:rsidTr="00535592">
        <w:trPr>
          <w:trHeight w:val="164"/>
        </w:trPr>
        <w:tc>
          <w:tcPr>
            <w:tcW w:w="568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92</w:t>
            </w:r>
          </w:p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</w:tcPr>
          <w:p w:rsidR="006830BC" w:rsidRPr="00852F20" w:rsidRDefault="006830BC" w:rsidP="00852F20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>Цитаты. Знаки препинания.</w:t>
            </w:r>
          </w:p>
        </w:tc>
        <w:tc>
          <w:tcPr>
            <w:tcW w:w="567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830BC" w:rsidRPr="00852F20" w:rsidRDefault="006830BC" w:rsidP="00852F20">
            <w:pPr>
              <w:spacing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тремление к речевому самосовер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шенствованию.</w:t>
            </w:r>
          </w:p>
        </w:tc>
        <w:tc>
          <w:tcPr>
            <w:tcW w:w="5812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составления рассказа,  проектировать маршрут преодоления затруднений в обучении через включение в новые виды деятельности и фор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 сотрудничества,  управлять поведением партнера (контроль, коррекция, оценка дей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ствия партнера, умение убеждать).</w:t>
            </w:r>
          </w:p>
        </w:tc>
        <w:tc>
          <w:tcPr>
            <w:tcW w:w="2650" w:type="dxa"/>
          </w:tcPr>
          <w:p w:rsidR="006830BC" w:rsidRPr="00852F20" w:rsidRDefault="006830BC" w:rsidP="00852F20">
            <w:pPr>
              <w:spacing w:line="240" w:lineRule="auto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со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ставлять рассказ с применением цитирования.</w:t>
            </w:r>
          </w:p>
        </w:tc>
        <w:tc>
          <w:tcPr>
            <w:tcW w:w="801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01.05</w:t>
            </w:r>
          </w:p>
        </w:tc>
        <w:tc>
          <w:tcPr>
            <w:tcW w:w="801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830BC" w:rsidRPr="00852F20" w:rsidTr="00535592">
        <w:trPr>
          <w:trHeight w:val="164"/>
        </w:trPr>
        <w:tc>
          <w:tcPr>
            <w:tcW w:w="568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93</w:t>
            </w:r>
          </w:p>
        </w:tc>
        <w:tc>
          <w:tcPr>
            <w:tcW w:w="2693" w:type="dxa"/>
          </w:tcPr>
          <w:p w:rsidR="006830BC" w:rsidRPr="00852F20" w:rsidRDefault="006830BC" w:rsidP="00852F20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>Цитаты. Знаки препинания.</w:t>
            </w:r>
            <w:r w:rsidR="002C29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Практикум</w:t>
            </w:r>
          </w:p>
        </w:tc>
        <w:tc>
          <w:tcPr>
            <w:tcW w:w="567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Д</w:t>
            </w:r>
            <w:r w:rsidRPr="00852F2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остаточный объём словарного запаса и усвоенных грам</w:t>
            </w:r>
            <w:r w:rsidRPr="00852F20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матических средств для свободного выражения мыслей и чувств в процессе речевого общения.</w:t>
            </w:r>
          </w:p>
        </w:tc>
        <w:tc>
          <w:tcPr>
            <w:tcW w:w="5812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составления рассказа,  проектировать маршрут преодоления затруднений в обучении через включение в новые виды деятельности и фор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 сотрудничества,  управлять поведением партнера (контроль, коррекция, оценка дей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ствия партнера, умение убеждать).</w:t>
            </w:r>
          </w:p>
        </w:tc>
        <w:tc>
          <w:tcPr>
            <w:tcW w:w="2650" w:type="dxa"/>
          </w:tcPr>
          <w:p w:rsidR="006830BC" w:rsidRPr="00852F20" w:rsidRDefault="006830BC" w:rsidP="00852F2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со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ставлять рассказ с применением цитирования.</w:t>
            </w:r>
          </w:p>
          <w:p w:rsidR="006830BC" w:rsidRPr="00852F20" w:rsidRDefault="006830BC" w:rsidP="00852F20">
            <w:pPr>
              <w:spacing w:line="240" w:lineRule="auto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02.05</w:t>
            </w:r>
          </w:p>
        </w:tc>
        <w:tc>
          <w:tcPr>
            <w:tcW w:w="801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830BC" w:rsidRPr="00852F20" w:rsidTr="00535592">
        <w:trPr>
          <w:trHeight w:val="164"/>
        </w:trPr>
        <w:tc>
          <w:tcPr>
            <w:tcW w:w="568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94</w:t>
            </w:r>
          </w:p>
        </w:tc>
        <w:tc>
          <w:tcPr>
            <w:tcW w:w="2693" w:type="dxa"/>
          </w:tcPr>
          <w:p w:rsidR="006830BC" w:rsidRPr="00852F20" w:rsidRDefault="006830BC" w:rsidP="00852F2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обобщение по теме «Чужая речь».</w:t>
            </w:r>
          </w:p>
        </w:tc>
        <w:tc>
          <w:tcPr>
            <w:tcW w:w="567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830BC" w:rsidRPr="00852F20" w:rsidRDefault="006830BC" w:rsidP="00852F2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Понимание русского языка как одной из основных на</w:t>
            </w: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ционально-культурных ценностей русского народа. </w:t>
            </w:r>
          </w:p>
        </w:tc>
        <w:tc>
          <w:tcPr>
            <w:tcW w:w="5812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языковые явле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составления и применения алго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ритма выполнения учебного задания, управлять поведением парт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нера (контроль, коррекция, оценка действия партнера, умение убеждать), использовать адекватные языковые средства для отображения в форме речевых высказываний с целью планирова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контроля и самооценки.</w:t>
            </w:r>
          </w:p>
        </w:tc>
        <w:tc>
          <w:tcPr>
            <w:tcW w:w="2650" w:type="dxa"/>
          </w:tcPr>
          <w:p w:rsidR="006830BC" w:rsidRPr="00852F20" w:rsidRDefault="006830BC" w:rsidP="00852F2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опре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делять чужую речь в предложениях с прямой речью.</w:t>
            </w:r>
          </w:p>
          <w:p w:rsidR="006830BC" w:rsidRPr="00852F20" w:rsidRDefault="006830BC" w:rsidP="00852F20">
            <w:pPr>
              <w:spacing w:line="240" w:lineRule="auto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07.05</w:t>
            </w:r>
          </w:p>
        </w:tc>
        <w:tc>
          <w:tcPr>
            <w:tcW w:w="801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830BC" w:rsidRPr="00852F20" w:rsidTr="00535592">
        <w:trPr>
          <w:trHeight w:val="164"/>
        </w:trPr>
        <w:tc>
          <w:tcPr>
            <w:tcW w:w="16160" w:type="dxa"/>
            <w:gridSpan w:val="8"/>
          </w:tcPr>
          <w:p w:rsidR="006830BC" w:rsidRPr="00852F20" w:rsidRDefault="006830BC" w:rsidP="00852F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Синтаксис. Повторение.</w:t>
            </w:r>
          </w:p>
        </w:tc>
      </w:tr>
      <w:tr w:rsidR="006830BC" w:rsidRPr="00852F20" w:rsidTr="00535592">
        <w:trPr>
          <w:trHeight w:val="164"/>
        </w:trPr>
        <w:tc>
          <w:tcPr>
            <w:tcW w:w="568" w:type="dxa"/>
          </w:tcPr>
          <w:p w:rsidR="006830BC" w:rsidRPr="00852F20" w:rsidRDefault="006830BC" w:rsidP="006830B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9</w:t>
            </w: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2693" w:type="dxa"/>
          </w:tcPr>
          <w:p w:rsidR="006830BC" w:rsidRPr="00852F20" w:rsidRDefault="006830BC" w:rsidP="00852F20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>Словосочетание. Виды связи.</w:t>
            </w:r>
          </w:p>
        </w:tc>
        <w:tc>
          <w:tcPr>
            <w:tcW w:w="567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830BC" w:rsidRPr="00852F20" w:rsidRDefault="006830BC" w:rsidP="00852F20">
            <w:pPr>
              <w:spacing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Ст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ремление к речевому самосовер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шенствованию.</w:t>
            </w:r>
          </w:p>
        </w:tc>
        <w:tc>
          <w:tcPr>
            <w:tcW w:w="5812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языковые явле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мые в ходе комплексного анализа текста,  проектировать траектории раз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вития через включение в новые виды деятель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ности и формы сотрудничества,  владеть монологической и диалогической формами речи в соответ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ствии с грамматическими и синтаксическими нормами родного языка.</w:t>
            </w:r>
          </w:p>
        </w:tc>
        <w:tc>
          <w:tcPr>
            <w:tcW w:w="2650" w:type="dxa"/>
          </w:tcPr>
          <w:p w:rsidR="006830BC" w:rsidRPr="00852F20" w:rsidRDefault="006830BC" w:rsidP="00852F2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аучиться при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менять полу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ченные знания по синтаксису и морфологии в практической деятельности.</w:t>
            </w:r>
          </w:p>
        </w:tc>
        <w:tc>
          <w:tcPr>
            <w:tcW w:w="801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08.05</w:t>
            </w:r>
          </w:p>
        </w:tc>
        <w:tc>
          <w:tcPr>
            <w:tcW w:w="801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830BC" w:rsidRPr="00852F20" w:rsidTr="00535592">
        <w:trPr>
          <w:trHeight w:val="164"/>
        </w:trPr>
        <w:tc>
          <w:tcPr>
            <w:tcW w:w="568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96</w:t>
            </w:r>
          </w:p>
        </w:tc>
        <w:tc>
          <w:tcPr>
            <w:tcW w:w="2693" w:type="dxa"/>
          </w:tcPr>
          <w:p w:rsidR="006830BC" w:rsidRPr="00852F20" w:rsidRDefault="006830BC" w:rsidP="00852F20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>Односоставные и двусоставные предложения.</w:t>
            </w:r>
          </w:p>
        </w:tc>
        <w:tc>
          <w:tcPr>
            <w:tcW w:w="567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830BC" w:rsidRPr="00852F20" w:rsidRDefault="006830BC" w:rsidP="00852F2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Понимание русского языка как одной из основных на</w:t>
            </w: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ционально-культурных ценностей русского народа. </w:t>
            </w:r>
          </w:p>
        </w:tc>
        <w:tc>
          <w:tcPr>
            <w:tcW w:w="5812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языковые явле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мые в ходе комплексного анализа текста,  проектировать траектории раз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вития через включение в новые виды деятель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ности и формы сотрудничества,  владеть монологической и диалогической формами речи в соответ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ствии с грамматическими и синтаксическими нормами родного языка.</w:t>
            </w:r>
          </w:p>
        </w:tc>
        <w:tc>
          <w:tcPr>
            <w:tcW w:w="2650" w:type="dxa"/>
          </w:tcPr>
          <w:p w:rsidR="006830BC" w:rsidRPr="00852F20" w:rsidRDefault="006830BC" w:rsidP="00852F20">
            <w:pPr>
              <w:spacing w:line="240" w:lineRule="auto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Научиться при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менять полу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ченные знания по синтаксису и морфологии в практической деятельности.</w:t>
            </w:r>
          </w:p>
        </w:tc>
        <w:tc>
          <w:tcPr>
            <w:tcW w:w="801" w:type="dxa"/>
          </w:tcPr>
          <w:p w:rsidR="006830BC" w:rsidRPr="00852F20" w:rsidRDefault="006830BC" w:rsidP="00A625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09.05</w:t>
            </w:r>
          </w:p>
        </w:tc>
        <w:tc>
          <w:tcPr>
            <w:tcW w:w="801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830BC" w:rsidRPr="00852F20" w:rsidTr="00535592">
        <w:trPr>
          <w:trHeight w:val="164"/>
        </w:trPr>
        <w:tc>
          <w:tcPr>
            <w:tcW w:w="568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97</w:t>
            </w:r>
          </w:p>
        </w:tc>
        <w:tc>
          <w:tcPr>
            <w:tcW w:w="2693" w:type="dxa"/>
          </w:tcPr>
          <w:p w:rsidR="006830BC" w:rsidRPr="00852F20" w:rsidRDefault="006830BC" w:rsidP="00852F20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>Типы односоставных предложений.</w:t>
            </w:r>
          </w:p>
        </w:tc>
        <w:tc>
          <w:tcPr>
            <w:tcW w:w="567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Понимание </w:t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определяющей роли родного языка в развитии интеллектуальных, твор</w:t>
            </w:r>
            <w:r w:rsidRPr="00852F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ческих способностей и моральных качеств личности.</w:t>
            </w:r>
          </w:p>
        </w:tc>
        <w:tc>
          <w:tcPr>
            <w:tcW w:w="5812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языковые явле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мые в ходе комплексного анализа текста,  проектировать траектории раз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вития через включение в новые виды деятель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ности и формы сотрудничества,  владеть монологической и диалогической формами речи в соответ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ствии с грамматическими и синтаксическими нормами родного языка.</w:t>
            </w:r>
          </w:p>
        </w:tc>
        <w:tc>
          <w:tcPr>
            <w:tcW w:w="2650" w:type="dxa"/>
          </w:tcPr>
          <w:p w:rsidR="006830BC" w:rsidRPr="00852F20" w:rsidRDefault="006830BC" w:rsidP="00852F2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аучиться при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менять полу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ченные знания по синтаксису и морфологии в практической деятельности.</w:t>
            </w:r>
          </w:p>
          <w:p w:rsidR="006830BC" w:rsidRPr="00852F20" w:rsidRDefault="006830BC" w:rsidP="00852F20">
            <w:pPr>
              <w:spacing w:line="240" w:lineRule="auto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14.05</w:t>
            </w:r>
          </w:p>
        </w:tc>
        <w:tc>
          <w:tcPr>
            <w:tcW w:w="801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830BC" w:rsidRPr="00852F20" w:rsidTr="00535592">
        <w:trPr>
          <w:trHeight w:val="164"/>
        </w:trPr>
        <w:tc>
          <w:tcPr>
            <w:tcW w:w="568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98</w:t>
            </w:r>
          </w:p>
        </w:tc>
        <w:tc>
          <w:tcPr>
            <w:tcW w:w="2693" w:type="dxa"/>
          </w:tcPr>
          <w:p w:rsidR="006830BC" w:rsidRPr="00852F20" w:rsidRDefault="006830BC" w:rsidP="00852F20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>Знаки препинания в предложениях с однородными членами.</w:t>
            </w:r>
          </w:p>
        </w:tc>
        <w:tc>
          <w:tcPr>
            <w:tcW w:w="567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830BC" w:rsidRPr="00852F20" w:rsidRDefault="006830BC" w:rsidP="00852F20">
            <w:pPr>
              <w:widowControl w:val="0"/>
              <w:shd w:val="clear" w:color="auto" w:fill="FFFFFF"/>
              <w:tabs>
                <w:tab w:val="left" w:pos="610"/>
              </w:tabs>
              <w:autoSpaceDE w:val="0"/>
              <w:autoSpaceDN w:val="0"/>
              <w:adjustRightInd w:val="0"/>
              <w:spacing w:line="240" w:lineRule="auto"/>
              <w:ind w:right="5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Осознание эстетической ценности русского языка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830BC" w:rsidRPr="00852F20" w:rsidRDefault="006830BC" w:rsidP="00852F20">
            <w:pPr>
              <w:spacing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языковые явле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мые в ходе комплексного анализа текста,  проектировать траектории раз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вития через включение в новые виды деятель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ности и формы сотрудничества,  владеть монологической и диалогической формами речи в соответ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ствии с грамматическими и синтаксическими нормами родного языка.</w:t>
            </w:r>
          </w:p>
        </w:tc>
        <w:tc>
          <w:tcPr>
            <w:tcW w:w="2650" w:type="dxa"/>
          </w:tcPr>
          <w:p w:rsidR="006830BC" w:rsidRPr="00852F20" w:rsidRDefault="006830BC" w:rsidP="00852F2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П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ри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менять полу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ченные знания по синтаксису и морфологии в практической деятельности.</w:t>
            </w:r>
          </w:p>
        </w:tc>
        <w:tc>
          <w:tcPr>
            <w:tcW w:w="801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15.05</w:t>
            </w:r>
          </w:p>
        </w:tc>
        <w:tc>
          <w:tcPr>
            <w:tcW w:w="801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830BC" w:rsidRPr="00852F20" w:rsidTr="00535592">
        <w:trPr>
          <w:trHeight w:val="164"/>
        </w:trPr>
        <w:tc>
          <w:tcPr>
            <w:tcW w:w="568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99</w:t>
            </w:r>
          </w:p>
        </w:tc>
        <w:tc>
          <w:tcPr>
            <w:tcW w:w="2693" w:type="dxa"/>
          </w:tcPr>
          <w:p w:rsidR="006830BC" w:rsidRPr="00852F20" w:rsidRDefault="006830BC" w:rsidP="00852F2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Практикум. Знаки препинания в предложениях с однородными членами.</w:t>
            </w:r>
          </w:p>
        </w:tc>
        <w:tc>
          <w:tcPr>
            <w:tcW w:w="567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830BC" w:rsidRPr="00852F20" w:rsidRDefault="006830BC" w:rsidP="00852F20">
            <w:pPr>
              <w:widowControl w:val="0"/>
              <w:shd w:val="clear" w:color="auto" w:fill="FFFFFF"/>
              <w:tabs>
                <w:tab w:val="left" w:pos="610"/>
              </w:tabs>
              <w:autoSpaceDE w:val="0"/>
              <w:autoSpaceDN w:val="0"/>
              <w:adjustRightInd w:val="0"/>
              <w:spacing w:line="240" w:lineRule="auto"/>
              <w:ind w:right="5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Ува</w:t>
            </w: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852F2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жительное отношение к родному языку, гордость за него.</w:t>
            </w:r>
          </w:p>
        </w:tc>
        <w:tc>
          <w:tcPr>
            <w:tcW w:w="5812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языковые явле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мые в ходе комплексного анализа текста,  проектировать траектории раз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вития через включение в новые виды деятель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ности и формы сотрудничества,  владеть монологической и диалогической формами речи в соответ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ствии с грамматическими и синтаксическими нормами родного языка.</w:t>
            </w:r>
          </w:p>
        </w:tc>
        <w:tc>
          <w:tcPr>
            <w:tcW w:w="2650" w:type="dxa"/>
          </w:tcPr>
          <w:p w:rsidR="006830BC" w:rsidRPr="00852F20" w:rsidRDefault="006830BC" w:rsidP="00852F2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Научиться при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менять полу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ченные знания по синтаксису и морфологии в практической деятельности.</w:t>
            </w:r>
          </w:p>
        </w:tc>
        <w:tc>
          <w:tcPr>
            <w:tcW w:w="801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16.05</w:t>
            </w:r>
          </w:p>
        </w:tc>
        <w:tc>
          <w:tcPr>
            <w:tcW w:w="801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830BC" w:rsidRPr="00852F20" w:rsidTr="00535592">
        <w:trPr>
          <w:trHeight w:val="164"/>
        </w:trPr>
        <w:tc>
          <w:tcPr>
            <w:tcW w:w="568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100</w:t>
            </w:r>
          </w:p>
        </w:tc>
        <w:tc>
          <w:tcPr>
            <w:tcW w:w="2693" w:type="dxa"/>
          </w:tcPr>
          <w:p w:rsidR="006830BC" w:rsidRPr="00852F20" w:rsidRDefault="006830BC" w:rsidP="00852F2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при обособленных членах предложения.</w:t>
            </w:r>
          </w:p>
        </w:tc>
        <w:tc>
          <w:tcPr>
            <w:tcW w:w="567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830BC" w:rsidRPr="00852F20" w:rsidRDefault="006830BC" w:rsidP="00852F20">
            <w:pPr>
              <w:spacing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Потребность сохранить чистоту русского языка как явления национальной культуры</w:t>
            </w: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12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языковые явле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мые в ходе комплексного анализа текста,  проектировать траектории раз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вития через включение в новые виды деятель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ности и формы сотрудничества,  владеть монологической и диалогической формами речи в соответ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ствии с грамматическими и синтаксическими нормами родного языка.</w:t>
            </w:r>
          </w:p>
        </w:tc>
        <w:tc>
          <w:tcPr>
            <w:tcW w:w="2650" w:type="dxa"/>
          </w:tcPr>
          <w:p w:rsidR="006830BC" w:rsidRPr="00852F20" w:rsidRDefault="006830BC" w:rsidP="00852F2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52F20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аучиться при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менять полу</w:t>
            </w:r>
            <w:r w:rsidRPr="00852F2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ченные знания по синтаксису и морфологии в практической деятельности.</w:t>
            </w:r>
          </w:p>
          <w:p w:rsidR="006830BC" w:rsidRPr="00852F20" w:rsidRDefault="006830BC" w:rsidP="00852F2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21.05</w:t>
            </w:r>
          </w:p>
        </w:tc>
        <w:tc>
          <w:tcPr>
            <w:tcW w:w="801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830BC" w:rsidRPr="00852F20" w:rsidTr="00535592">
        <w:trPr>
          <w:trHeight w:val="164"/>
        </w:trPr>
        <w:tc>
          <w:tcPr>
            <w:tcW w:w="16160" w:type="dxa"/>
            <w:gridSpan w:val="8"/>
          </w:tcPr>
          <w:p w:rsidR="006830BC" w:rsidRPr="00852F20" w:rsidRDefault="006830BC" w:rsidP="00852F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52F20">
              <w:rPr>
                <w:rFonts w:ascii="Times New Roman" w:eastAsia="Calibri" w:hAnsi="Times New Roman" w:cs="Times New Roman"/>
                <w:b/>
              </w:rPr>
              <w:t>Правописание: орфография и пунктуация</w:t>
            </w:r>
          </w:p>
        </w:tc>
      </w:tr>
      <w:tr w:rsidR="006830BC" w:rsidRPr="00852F20" w:rsidTr="00535592">
        <w:trPr>
          <w:trHeight w:val="164"/>
        </w:trPr>
        <w:tc>
          <w:tcPr>
            <w:tcW w:w="568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101</w:t>
            </w:r>
          </w:p>
        </w:tc>
        <w:tc>
          <w:tcPr>
            <w:tcW w:w="2693" w:type="dxa"/>
          </w:tcPr>
          <w:p w:rsidR="006830BC" w:rsidRPr="00852F20" w:rsidRDefault="006830BC" w:rsidP="00852F2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567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830BC" w:rsidRPr="00852F20" w:rsidRDefault="002C293B" w:rsidP="002C293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2C293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тремление к речевому самосовер</w:t>
            </w:r>
            <w:r w:rsidRPr="002C293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2C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шенствованию.</w:t>
            </w:r>
          </w:p>
        </w:tc>
        <w:tc>
          <w:tcPr>
            <w:tcW w:w="5812" w:type="dxa"/>
          </w:tcPr>
          <w:p w:rsidR="006830BC" w:rsidRPr="00852F20" w:rsidRDefault="002C293B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</w:t>
            </w:r>
            <w:r w:rsidRPr="002C29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языковые явле</w:t>
            </w:r>
            <w:r w:rsidRPr="002C29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2C29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мые в ходе комплексного анализа текста,  проектировать траектории раз</w:t>
            </w:r>
            <w:r w:rsidRPr="002C29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вития через включение в новые виды деятель</w:t>
            </w:r>
            <w:r w:rsidRPr="002C29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ности и формы сотрудничества,  владеть монологической и диалогической формами речи в соответ</w:t>
            </w:r>
            <w:r w:rsidRPr="002C29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ствии с грамматическими и синтаксическими нормами родного языка.</w:t>
            </w:r>
          </w:p>
        </w:tc>
        <w:tc>
          <w:tcPr>
            <w:tcW w:w="2650" w:type="dxa"/>
          </w:tcPr>
          <w:p w:rsidR="006830BC" w:rsidRPr="00852F20" w:rsidRDefault="002C293B" w:rsidP="002C2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</w:t>
            </w:r>
            <w:r w:rsidRPr="002C29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аучиться при</w:t>
            </w:r>
            <w:r w:rsidRPr="002C29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менять полу</w:t>
            </w:r>
            <w:r w:rsidRPr="002C29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softHyphen/>
              <w:t>ченные знания по синтаксису и морфологии в практической деятельности.</w:t>
            </w:r>
          </w:p>
        </w:tc>
        <w:tc>
          <w:tcPr>
            <w:tcW w:w="801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22.05</w:t>
            </w:r>
          </w:p>
        </w:tc>
        <w:tc>
          <w:tcPr>
            <w:tcW w:w="801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C293B" w:rsidRPr="00852F20" w:rsidTr="00535592">
        <w:trPr>
          <w:trHeight w:val="164"/>
        </w:trPr>
        <w:tc>
          <w:tcPr>
            <w:tcW w:w="568" w:type="dxa"/>
          </w:tcPr>
          <w:p w:rsidR="002C293B" w:rsidRDefault="002C293B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102</w:t>
            </w:r>
          </w:p>
        </w:tc>
        <w:tc>
          <w:tcPr>
            <w:tcW w:w="2693" w:type="dxa"/>
          </w:tcPr>
          <w:p w:rsidR="002C293B" w:rsidRPr="002C293B" w:rsidRDefault="002C293B" w:rsidP="00852F20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29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Промежуточная аттестация за курс 8 класса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Сочинение «Ответственность»</w:t>
            </w:r>
          </w:p>
        </w:tc>
        <w:tc>
          <w:tcPr>
            <w:tcW w:w="567" w:type="dxa"/>
          </w:tcPr>
          <w:p w:rsidR="002C293B" w:rsidRPr="00852F20" w:rsidRDefault="002C293B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2C293B" w:rsidRDefault="002C293B" w:rsidP="002C293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</w:t>
            </w:r>
            <w:r w:rsidRPr="002C293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онимание </w:t>
            </w:r>
            <w:r w:rsidRPr="002C293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определяющей роли родного языка в развитии интеллектуальных, твор</w:t>
            </w:r>
            <w:r w:rsidRPr="002C293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2C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ческих способностей и моральных качеств личности.</w:t>
            </w:r>
          </w:p>
        </w:tc>
        <w:tc>
          <w:tcPr>
            <w:tcW w:w="5812" w:type="dxa"/>
          </w:tcPr>
          <w:p w:rsidR="002C293B" w:rsidRPr="002C293B" w:rsidRDefault="002C293B" w:rsidP="002C293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C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бъяснять языковые явле</w:t>
            </w:r>
            <w:r w:rsidRPr="002C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процессы, связи и отношения, выявляе</w:t>
            </w:r>
            <w:r w:rsidRPr="002C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мые в ходе выполнения тестовых заданий,  проектировать маршрут пре</w:t>
            </w:r>
            <w:r w:rsidRPr="002C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одоления затруднений в обучении через включение в новые виды деятельности и фор</w:t>
            </w:r>
            <w:r w:rsidRPr="002C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 сотрудничества,  управлять поведением партнера (контроль, коррекция, оценка дей</w:t>
            </w:r>
            <w:r w:rsidRPr="002C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ствия партнера, умение убеждать).</w:t>
            </w:r>
          </w:p>
        </w:tc>
        <w:tc>
          <w:tcPr>
            <w:tcW w:w="2650" w:type="dxa"/>
          </w:tcPr>
          <w:p w:rsidR="002C293B" w:rsidRPr="002C293B" w:rsidRDefault="002C293B" w:rsidP="002C293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</w:t>
            </w:r>
            <w:r w:rsidRPr="002C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проек</w:t>
            </w:r>
            <w:r w:rsidRPr="002C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тировать индиви</w:t>
            </w:r>
            <w:r w:rsidRPr="002C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дуальный марш</w:t>
            </w:r>
            <w:r w:rsidRPr="002C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рут </w:t>
            </w:r>
            <w:r w:rsidR="00E02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задания при написании сочинения</w:t>
            </w:r>
          </w:p>
          <w:p w:rsidR="002C293B" w:rsidRDefault="002C293B" w:rsidP="002C2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</w:tcPr>
          <w:p w:rsidR="002C293B" w:rsidRDefault="002C293B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23.05</w:t>
            </w:r>
          </w:p>
        </w:tc>
        <w:tc>
          <w:tcPr>
            <w:tcW w:w="801" w:type="dxa"/>
          </w:tcPr>
          <w:p w:rsidR="002C293B" w:rsidRPr="00852F20" w:rsidRDefault="002C293B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830BC" w:rsidRPr="00852F20" w:rsidTr="002C293B">
        <w:trPr>
          <w:trHeight w:val="164"/>
        </w:trPr>
        <w:tc>
          <w:tcPr>
            <w:tcW w:w="568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103</w:t>
            </w:r>
          </w:p>
        </w:tc>
        <w:tc>
          <w:tcPr>
            <w:tcW w:w="2693" w:type="dxa"/>
          </w:tcPr>
          <w:p w:rsidR="006830BC" w:rsidRPr="00852F20" w:rsidRDefault="002C293B" w:rsidP="00852F20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 сочинения. Синтаксис и морфология</w:t>
            </w:r>
          </w:p>
        </w:tc>
        <w:tc>
          <w:tcPr>
            <w:tcW w:w="567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6830BC" w:rsidRPr="00852F20" w:rsidRDefault="002C293B" w:rsidP="002C293B">
            <w:pPr>
              <w:widowControl w:val="0"/>
              <w:shd w:val="clear" w:color="auto" w:fill="FFFFFF"/>
              <w:tabs>
                <w:tab w:val="left" w:pos="61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</w:t>
            </w:r>
            <w:r w:rsidRPr="002C293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сознание эстетической ценности русского языка</w:t>
            </w:r>
            <w:r w:rsidRPr="002C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12" w:type="dxa"/>
          </w:tcPr>
          <w:p w:rsidR="002C293B" w:rsidRPr="002C293B" w:rsidRDefault="002C293B" w:rsidP="002C293B">
            <w:pPr>
              <w:widowControl w:val="0"/>
              <w:shd w:val="clear" w:color="auto" w:fill="FFFFFF"/>
              <w:tabs>
                <w:tab w:val="left" w:pos="610"/>
              </w:tabs>
              <w:autoSpaceDE w:val="0"/>
              <w:autoSpaceDN w:val="0"/>
              <w:adjustRightInd w:val="0"/>
              <w:spacing w:line="240" w:lineRule="auto"/>
              <w:ind w:righ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управлять поведением партнера (контроль, коррекция, оценка дей</w:t>
            </w:r>
            <w:r w:rsidRPr="002C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ствия партнера, умение убеждать).</w:t>
            </w:r>
          </w:p>
          <w:p w:rsidR="006830BC" w:rsidRPr="00852F20" w:rsidRDefault="006830BC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0" w:type="dxa"/>
          </w:tcPr>
          <w:p w:rsidR="006830BC" w:rsidRPr="00852F20" w:rsidRDefault="002C293B" w:rsidP="002C29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C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про</w:t>
            </w:r>
            <w:r w:rsidRPr="002C2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изводить работу над ошибками в соответствии с содержанием диагностической карты типичных ошибок.</w:t>
            </w:r>
          </w:p>
        </w:tc>
        <w:tc>
          <w:tcPr>
            <w:tcW w:w="801" w:type="dxa"/>
          </w:tcPr>
          <w:p w:rsidR="006830BC" w:rsidRPr="00852F20" w:rsidRDefault="006830BC" w:rsidP="00E146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28.05</w:t>
            </w:r>
          </w:p>
        </w:tc>
        <w:tc>
          <w:tcPr>
            <w:tcW w:w="801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830BC" w:rsidRPr="00852F20" w:rsidTr="00535592">
        <w:trPr>
          <w:trHeight w:val="164"/>
        </w:trPr>
        <w:tc>
          <w:tcPr>
            <w:tcW w:w="568" w:type="dxa"/>
          </w:tcPr>
          <w:p w:rsidR="006830BC" w:rsidRPr="00852F20" w:rsidRDefault="002C293B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104</w:t>
            </w:r>
          </w:p>
        </w:tc>
        <w:tc>
          <w:tcPr>
            <w:tcW w:w="2693" w:type="dxa"/>
          </w:tcPr>
          <w:p w:rsidR="006830BC" w:rsidRPr="00852F20" w:rsidRDefault="006830BC" w:rsidP="00852F20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52F20">
              <w:rPr>
                <w:rFonts w:ascii="Times New Roman" w:eastAsia="Calibri" w:hAnsi="Times New Roman" w:cs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567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2F2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6830BC" w:rsidRPr="00852F20" w:rsidRDefault="00E02618" w:rsidP="00E02618">
            <w:pPr>
              <w:widowControl w:val="0"/>
              <w:shd w:val="clear" w:color="auto" w:fill="FFFFFF"/>
              <w:tabs>
                <w:tab w:val="left" w:pos="610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</w:t>
            </w:r>
            <w:r w:rsidRPr="00E0261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сознание эстетической ценности русского языка</w:t>
            </w:r>
            <w:r w:rsidRPr="00E02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812" w:type="dxa"/>
          </w:tcPr>
          <w:p w:rsidR="006830BC" w:rsidRPr="00852F20" w:rsidRDefault="00E02618" w:rsidP="00E02618">
            <w:pPr>
              <w:widowControl w:val="0"/>
              <w:shd w:val="clear" w:color="auto" w:fill="FFFFFF"/>
              <w:tabs>
                <w:tab w:val="left" w:pos="610"/>
              </w:tabs>
              <w:autoSpaceDE w:val="0"/>
              <w:autoSpaceDN w:val="0"/>
              <w:adjustRightInd w:val="0"/>
              <w:spacing w:line="240" w:lineRule="auto"/>
              <w:ind w:right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</w:t>
            </w:r>
            <w:r w:rsidRPr="00E02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управлять поведением партнера (контроль, коррекция, оценка дей</w:t>
            </w:r>
            <w:r w:rsidRPr="00E02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ствия партнера, умение убеждать).</w:t>
            </w:r>
          </w:p>
        </w:tc>
        <w:tc>
          <w:tcPr>
            <w:tcW w:w="2650" w:type="dxa"/>
          </w:tcPr>
          <w:p w:rsidR="006830BC" w:rsidRPr="00852F20" w:rsidRDefault="00E02618" w:rsidP="00E026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02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аучиться про</w:t>
            </w:r>
            <w:r w:rsidRPr="00E026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изводить работу над ошибками в соответствии с содержанием диагностической карты типичных ошибок.</w:t>
            </w:r>
          </w:p>
        </w:tc>
        <w:tc>
          <w:tcPr>
            <w:tcW w:w="801" w:type="dxa"/>
          </w:tcPr>
          <w:p w:rsidR="006830BC" w:rsidRPr="00852F20" w:rsidRDefault="002C293B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29.05</w:t>
            </w:r>
          </w:p>
        </w:tc>
        <w:tc>
          <w:tcPr>
            <w:tcW w:w="801" w:type="dxa"/>
          </w:tcPr>
          <w:p w:rsidR="006830BC" w:rsidRPr="00852F20" w:rsidRDefault="006830BC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C293B" w:rsidRPr="00852F20" w:rsidTr="00535592">
        <w:trPr>
          <w:trHeight w:val="164"/>
        </w:trPr>
        <w:tc>
          <w:tcPr>
            <w:tcW w:w="568" w:type="dxa"/>
          </w:tcPr>
          <w:p w:rsidR="002C293B" w:rsidRPr="00852F20" w:rsidRDefault="002C293B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105</w:t>
            </w:r>
          </w:p>
        </w:tc>
        <w:tc>
          <w:tcPr>
            <w:tcW w:w="2693" w:type="dxa"/>
          </w:tcPr>
          <w:p w:rsidR="002C293B" w:rsidRPr="00852F20" w:rsidRDefault="00E02618" w:rsidP="00E0261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Итоговый урок. Анализ достижений</w:t>
            </w:r>
          </w:p>
        </w:tc>
        <w:tc>
          <w:tcPr>
            <w:tcW w:w="567" w:type="dxa"/>
          </w:tcPr>
          <w:p w:rsidR="002C293B" w:rsidRPr="00852F20" w:rsidRDefault="00E02618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2C293B" w:rsidRPr="00852F20" w:rsidRDefault="00E02618" w:rsidP="00852F20">
            <w:pPr>
              <w:widowControl w:val="0"/>
              <w:shd w:val="clear" w:color="auto" w:fill="FFFFFF"/>
              <w:tabs>
                <w:tab w:val="left" w:pos="610"/>
              </w:tabs>
              <w:autoSpaceDE w:val="0"/>
              <w:autoSpaceDN w:val="0"/>
              <w:adjustRightInd w:val="0"/>
              <w:spacing w:line="240" w:lineRule="auto"/>
              <w:ind w:right="5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Осознание зависимости результата от приложенных усилий</w:t>
            </w:r>
          </w:p>
        </w:tc>
        <w:tc>
          <w:tcPr>
            <w:tcW w:w="5812" w:type="dxa"/>
          </w:tcPr>
          <w:p w:rsidR="002C293B" w:rsidRPr="00852F20" w:rsidRDefault="00E02618" w:rsidP="0085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Делать выводы, сравнивать результаты и проводить аналогию по анализу своих результатов</w:t>
            </w:r>
          </w:p>
        </w:tc>
        <w:tc>
          <w:tcPr>
            <w:tcW w:w="2650" w:type="dxa"/>
          </w:tcPr>
          <w:p w:rsidR="002C293B" w:rsidRPr="00852F20" w:rsidRDefault="00E02618" w:rsidP="00852F2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Научиться определять полученные результаты</w:t>
            </w:r>
          </w:p>
        </w:tc>
        <w:tc>
          <w:tcPr>
            <w:tcW w:w="801" w:type="dxa"/>
          </w:tcPr>
          <w:p w:rsidR="002C293B" w:rsidRDefault="002C293B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30.05</w:t>
            </w:r>
          </w:p>
        </w:tc>
        <w:tc>
          <w:tcPr>
            <w:tcW w:w="801" w:type="dxa"/>
          </w:tcPr>
          <w:p w:rsidR="002C293B" w:rsidRPr="00852F20" w:rsidRDefault="002C293B" w:rsidP="00852F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852F20" w:rsidRPr="00852F20" w:rsidRDefault="00852F20" w:rsidP="00852F20">
      <w:pPr>
        <w:rPr>
          <w:rFonts w:ascii="Calibri" w:eastAsia="Calibri" w:hAnsi="Calibri" w:cs="Times New Roman"/>
        </w:rPr>
      </w:pPr>
    </w:p>
    <w:p w:rsidR="00B22E34" w:rsidRDefault="00B22E34"/>
    <w:sectPr w:rsidR="00B22E34" w:rsidSect="00230D2E">
      <w:footerReference w:type="default" r:id="rId8"/>
      <w:pgSz w:w="16838" w:h="11906" w:orient="landscape"/>
      <w:pgMar w:top="993" w:right="56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230D2E">
      <w:pPr>
        <w:spacing w:after="0" w:line="240" w:lineRule="auto"/>
      </w:pPr>
      <w:r>
        <w:separator/>
      </w:r>
    </w:p>
  </w:endnote>
  <w:endnote w:type="continuationSeparator" w:id="0">
    <w:p w:rsidR="00000000" w:rsidRDefault="00230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592" w:rsidRDefault="00535592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230D2E">
      <w:rPr>
        <w:noProof/>
      </w:rPr>
      <w:t>12</w:t>
    </w:r>
    <w:r>
      <w:fldChar w:fldCharType="end"/>
    </w:r>
  </w:p>
  <w:p w:rsidR="00535592" w:rsidRDefault="0053559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230D2E">
      <w:pPr>
        <w:spacing w:after="0" w:line="240" w:lineRule="auto"/>
      </w:pPr>
      <w:r>
        <w:separator/>
      </w:r>
    </w:p>
  </w:footnote>
  <w:footnote w:type="continuationSeparator" w:id="0">
    <w:p w:rsidR="00000000" w:rsidRDefault="00230D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singleLevel"/>
    <w:tmpl w:val="00000003"/>
    <w:lvl w:ilvl="0">
      <w:numFmt w:val="bullet"/>
      <w:lvlText w:val="•"/>
      <w:lvlJc w:val="left"/>
      <w:pPr>
        <w:tabs>
          <w:tab w:val="num" w:pos="0"/>
        </w:tabs>
      </w:pPr>
      <w:rPr>
        <w:rFonts w:ascii="Arial" w:hAnsi="Arial"/>
      </w:rPr>
    </w:lvl>
  </w:abstractNum>
  <w:abstractNum w:abstractNumId="1">
    <w:nsid w:val="00000004"/>
    <w:multiLevelType w:val="singleLevel"/>
    <w:tmpl w:val="00000004"/>
    <w:lvl w:ilvl="0">
      <w:numFmt w:val="bullet"/>
      <w:lvlText w:val="•"/>
      <w:lvlJc w:val="left"/>
      <w:pPr>
        <w:tabs>
          <w:tab w:val="num" w:pos="0"/>
        </w:tabs>
      </w:pPr>
      <w:rPr>
        <w:rFonts w:ascii="Arial" w:hAnsi="Arial"/>
      </w:rPr>
    </w:lvl>
  </w:abstractNum>
  <w:abstractNum w:abstractNumId="2">
    <w:nsid w:val="00000005"/>
    <w:multiLevelType w:val="singleLevel"/>
    <w:tmpl w:val="00000005"/>
    <w:lvl w:ilvl="0">
      <w:numFmt w:val="bullet"/>
      <w:lvlText w:val="•"/>
      <w:lvlJc w:val="left"/>
      <w:pPr>
        <w:tabs>
          <w:tab w:val="num" w:pos="0"/>
        </w:tabs>
      </w:pPr>
      <w:rPr>
        <w:rFonts w:ascii="Arial" w:hAnsi="Arial"/>
      </w:rPr>
    </w:lvl>
  </w:abstractNum>
  <w:abstractNum w:abstractNumId="3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0"/>
        </w:tabs>
        <w:ind w:left="121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9B81753"/>
    <w:multiLevelType w:val="multilevel"/>
    <w:tmpl w:val="102CD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797776"/>
    <w:multiLevelType w:val="multilevel"/>
    <w:tmpl w:val="794A7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7F4FA7"/>
    <w:multiLevelType w:val="multilevel"/>
    <w:tmpl w:val="00EEE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7A5DCD"/>
    <w:multiLevelType w:val="multilevel"/>
    <w:tmpl w:val="B1046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FF5B40"/>
    <w:multiLevelType w:val="multilevel"/>
    <w:tmpl w:val="E1261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FB53D5"/>
    <w:multiLevelType w:val="multilevel"/>
    <w:tmpl w:val="C1CAD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C770131"/>
    <w:multiLevelType w:val="multilevel"/>
    <w:tmpl w:val="C5B68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C870433"/>
    <w:multiLevelType w:val="multilevel"/>
    <w:tmpl w:val="901C0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1C475C2"/>
    <w:multiLevelType w:val="multilevel"/>
    <w:tmpl w:val="ACA6C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78681B"/>
    <w:multiLevelType w:val="hybridMultilevel"/>
    <w:tmpl w:val="BADC166E"/>
    <w:lvl w:ilvl="0" w:tplc="491AF1B8">
      <w:start w:val="13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5D210A"/>
    <w:multiLevelType w:val="hybridMultilevel"/>
    <w:tmpl w:val="3FB4531E"/>
    <w:lvl w:ilvl="0" w:tplc="F10268A0">
      <w:start w:val="13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8A19F6"/>
    <w:multiLevelType w:val="multilevel"/>
    <w:tmpl w:val="758CE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0E6047E"/>
    <w:multiLevelType w:val="multilevel"/>
    <w:tmpl w:val="F0E65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3013292"/>
    <w:multiLevelType w:val="multilevel"/>
    <w:tmpl w:val="A3CA2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CCF46BD"/>
    <w:multiLevelType w:val="hybridMultilevel"/>
    <w:tmpl w:val="037AAC3A"/>
    <w:lvl w:ilvl="0" w:tplc="BA340FEA">
      <w:start w:val="13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350B8A"/>
    <w:multiLevelType w:val="hybridMultilevel"/>
    <w:tmpl w:val="D8305EC2"/>
    <w:lvl w:ilvl="0" w:tplc="11927A6A">
      <w:start w:val="13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8B5650"/>
    <w:multiLevelType w:val="multilevel"/>
    <w:tmpl w:val="0F86F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EBC21AE"/>
    <w:multiLevelType w:val="multilevel"/>
    <w:tmpl w:val="744CF9C0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7EF07C7"/>
    <w:multiLevelType w:val="hybridMultilevel"/>
    <w:tmpl w:val="D798684C"/>
    <w:lvl w:ilvl="0" w:tplc="733C41B2">
      <w:start w:val="13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02038F"/>
    <w:multiLevelType w:val="multilevel"/>
    <w:tmpl w:val="64347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CB030A5"/>
    <w:multiLevelType w:val="multilevel"/>
    <w:tmpl w:val="D5663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D185C7C"/>
    <w:multiLevelType w:val="multilevel"/>
    <w:tmpl w:val="744CF9C0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DD765A1"/>
    <w:multiLevelType w:val="multilevel"/>
    <w:tmpl w:val="2A348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14"/>
  </w:num>
  <w:num w:numId="6">
    <w:abstractNumId w:val="18"/>
  </w:num>
  <w:num w:numId="7">
    <w:abstractNumId w:val="13"/>
  </w:num>
  <w:num w:numId="8">
    <w:abstractNumId w:val="19"/>
  </w:num>
  <w:num w:numId="9">
    <w:abstractNumId w:val="22"/>
  </w:num>
  <w:num w:numId="10">
    <w:abstractNumId w:val="8"/>
  </w:num>
  <w:num w:numId="11">
    <w:abstractNumId w:val="17"/>
  </w:num>
  <w:num w:numId="12">
    <w:abstractNumId w:val="5"/>
  </w:num>
  <w:num w:numId="13">
    <w:abstractNumId w:val="16"/>
  </w:num>
  <w:num w:numId="14">
    <w:abstractNumId w:val="9"/>
  </w:num>
  <w:num w:numId="15">
    <w:abstractNumId w:val="7"/>
  </w:num>
  <w:num w:numId="16">
    <w:abstractNumId w:val="11"/>
  </w:num>
  <w:num w:numId="17">
    <w:abstractNumId w:val="24"/>
  </w:num>
  <w:num w:numId="18">
    <w:abstractNumId w:val="23"/>
  </w:num>
  <w:num w:numId="19">
    <w:abstractNumId w:val="20"/>
  </w:num>
  <w:num w:numId="20">
    <w:abstractNumId w:val="15"/>
  </w:num>
  <w:num w:numId="21">
    <w:abstractNumId w:val="10"/>
  </w:num>
  <w:num w:numId="22">
    <w:abstractNumId w:val="12"/>
  </w:num>
  <w:num w:numId="23">
    <w:abstractNumId w:val="4"/>
  </w:num>
  <w:num w:numId="24">
    <w:abstractNumId w:val="6"/>
  </w:num>
  <w:num w:numId="25">
    <w:abstractNumId w:val="26"/>
  </w:num>
  <w:num w:numId="26">
    <w:abstractNumId w:val="21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DB9"/>
    <w:rsid w:val="001330D5"/>
    <w:rsid w:val="001E4DB9"/>
    <w:rsid w:val="00230D2E"/>
    <w:rsid w:val="002C293B"/>
    <w:rsid w:val="00315256"/>
    <w:rsid w:val="00535592"/>
    <w:rsid w:val="00537AD5"/>
    <w:rsid w:val="006830BC"/>
    <w:rsid w:val="007C5A6D"/>
    <w:rsid w:val="00826C8F"/>
    <w:rsid w:val="00852F20"/>
    <w:rsid w:val="00B22E34"/>
    <w:rsid w:val="00B87D7D"/>
    <w:rsid w:val="00E02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AF885C-3FD8-4882-99F8-6B547D91D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52F2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333333"/>
      <w:kern w:val="36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2F20"/>
    <w:rPr>
      <w:rFonts w:ascii="Times New Roman" w:eastAsia="Times New Roman" w:hAnsi="Times New Roman" w:cs="Times New Roman"/>
      <w:b/>
      <w:bCs/>
      <w:color w:val="333333"/>
      <w:kern w:val="36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52F20"/>
  </w:style>
  <w:style w:type="character" w:customStyle="1" w:styleId="Zag11">
    <w:name w:val="Zag_11"/>
    <w:rsid w:val="00852F20"/>
  </w:style>
  <w:style w:type="paragraph" w:customStyle="1" w:styleId="a3">
    <w:name w:val="А_осн"/>
    <w:basedOn w:val="a"/>
    <w:link w:val="a4"/>
    <w:rsid w:val="00852F20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  <w:lang w:val="x-none" w:eastAsia="ru-RU"/>
    </w:rPr>
  </w:style>
  <w:style w:type="character" w:customStyle="1" w:styleId="a4">
    <w:name w:val="А_осн Знак"/>
    <w:link w:val="a3"/>
    <w:rsid w:val="00852F20"/>
    <w:rPr>
      <w:rFonts w:ascii="Times New Roman" w:eastAsia="@Arial Unicode MS" w:hAnsi="Times New Roman" w:cs="Times New Roman"/>
      <w:sz w:val="28"/>
      <w:szCs w:val="28"/>
      <w:lang w:val="x-none" w:eastAsia="ru-RU"/>
    </w:rPr>
  </w:style>
  <w:style w:type="paragraph" w:styleId="a5">
    <w:name w:val="Body Text"/>
    <w:basedOn w:val="a"/>
    <w:link w:val="a6"/>
    <w:uiPriority w:val="99"/>
    <w:unhideWhenUsed/>
    <w:rsid w:val="00852F20"/>
    <w:pPr>
      <w:spacing w:after="120"/>
    </w:pPr>
    <w:rPr>
      <w:rFonts w:ascii="Calibri" w:eastAsia="Calibri" w:hAnsi="Calibri" w:cs="Times New Roman"/>
    </w:rPr>
  </w:style>
  <w:style w:type="character" w:customStyle="1" w:styleId="a6">
    <w:name w:val="Основной текст Знак"/>
    <w:basedOn w:val="a0"/>
    <w:link w:val="a5"/>
    <w:uiPriority w:val="99"/>
    <w:rsid w:val="00852F20"/>
    <w:rPr>
      <w:rFonts w:ascii="Calibri" w:eastAsia="Calibri" w:hAnsi="Calibri" w:cs="Times New Roman"/>
    </w:rPr>
  </w:style>
  <w:style w:type="paragraph" w:styleId="a7">
    <w:name w:val="List Paragraph"/>
    <w:basedOn w:val="a"/>
    <w:uiPriority w:val="99"/>
    <w:qFormat/>
    <w:rsid w:val="00852F20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dash041e0431044b0447043d044b0439char1">
    <w:name w:val="dash041e_0431_044b_0447_043d_044b_0439__char1"/>
    <w:rsid w:val="00852F2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852F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852F2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8">
    <w:name w:val="Body Text Indent"/>
    <w:basedOn w:val="a"/>
    <w:link w:val="a9"/>
    <w:rsid w:val="00852F20"/>
    <w:pPr>
      <w:pBdr>
        <w:left w:val="single" w:sz="4" w:space="4" w:color="000000"/>
      </w:pBd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9">
    <w:name w:val="Основной текст с отступом Знак"/>
    <w:basedOn w:val="a0"/>
    <w:link w:val="a8"/>
    <w:rsid w:val="00852F20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a">
    <w:name w:val="Знак"/>
    <w:basedOn w:val="a"/>
    <w:rsid w:val="00852F2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ab">
    <w:name w:val="Table Grid"/>
    <w:basedOn w:val="a1"/>
    <w:uiPriority w:val="59"/>
    <w:rsid w:val="00852F2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852F20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852F20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852F20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f">
    <w:name w:val="Нижний колонтитул Знак"/>
    <w:basedOn w:val="a0"/>
    <w:link w:val="ae"/>
    <w:uiPriority w:val="99"/>
    <w:rsid w:val="00852F20"/>
    <w:rPr>
      <w:rFonts w:ascii="Calibri" w:eastAsia="Calibri" w:hAnsi="Calibri" w:cs="Times New Roman"/>
    </w:rPr>
  </w:style>
  <w:style w:type="paragraph" w:customStyle="1" w:styleId="Style21">
    <w:name w:val="Style21"/>
    <w:basedOn w:val="a"/>
    <w:rsid w:val="00852F20"/>
    <w:pPr>
      <w:widowControl w:val="0"/>
      <w:autoSpaceDE w:val="0"/>
      <w:autoSpaceDN w:val="0"/>
      <w:adjustRightInd w:val="0"/>
      <w:spacing w:after="0" w:line="230" w:lineRule="exact"/>
      <w:ind w:firstLine="538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852F20"/>
    <w:pPr>
      <w:widowControl w:val="0"/>
      <w:autoSpaceDE w:val="0"/>
      <w:autoSpaceDN w:val="0"/>
      <w:adjustRightInd w:val="0"/>
      <w:spacing w:after="0" w:line="235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852F20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852F20"/>
    <w:pPr>
      <w:widowControl w:val="0"/>
      <w:autoSpaceDE w:val="0"/>
      <w:autoSpaceDN w:val="0"/>
      <w:adjustRightInd w:val="0"/>
      <w:spacing w:after="0" w:line="228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852F20"/>
    <w:pPr>
      <w:widowControl w:val="0"/>
      <w:autoSpaceDE w:val="0"/>
      <w:autoSpaceDN w:val="0"/>
      <w:adjustRightInd w:val="0"/>
      <w:spacing w:after="0" w:line="226" w:lineRule="exact"/>
      <w:ind w:firstLine="586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37">
    <w:name w:val="Font Style37"/>
    <w:rsid w:val="00852F20"/>
    <w:rPr>
      <w:rFonts w:ascii="Arial" w:hAnsi="Arial" w:cs="Arial"/>
      <w:sz w:val="18"/>
      <w:szCs w:val="18"/>
    </w:rPr>
  </w:style>
  <w:style w:type="character" w:customStyle="1" w:styleId="FontStyle39">
    <w:name w:val="Font Style39"/>
    <w:rsid w:val="00852F20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rsid w:val="00852F20"/>
    <w:rPr>
      <w:rFonts w:ascii="Arial" w:hAnsi="Arial" w:cs="Arial"/>
      <w:b/>
      <w:bCs/>
      <w:sz w:val="18"/>
      <w:szCs w:val="18"/>
    </w:rPr>
  </w:style>
  <w:style w:type="character" w:customStyle="1" w:styleId="FontStyle41">
    <w:name w:val="Font Style41"/>
    <w:rsid w:val="00852F20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af0">
    <w:name w:val="Normal (Web)"/>
    <w:basedOn w:val="a"/>
    <w:uiPriority w:val="99"/>
    <w:unhideWhenUsed/>
    <w:rsid w:val="00852F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52F20"/>
  </w:style>
  <w:style w:type="character" w:styleId="af1">
    <w:name w:val="Strong"/>
    <w:qFormat/>
    <w:rsid w:val="00852F20"/>
    <w:rPr>
      <w:b/>
      <w:bCs/>
    </w:rPr>
  </w:style>
  <w:style w:type="paragraph" w:customStyle="1" w:styleId="Style4">
    <w:name w:val="Style4"/>
    <w:basedOn w:val="a"/>
    <w:rsid w:val="00852F20"/>
    <w:pPr>
      <w:widowControl w:val="0"/>
      <w:autoSpaceDE w:val="0"/>
      <w:autoSpaceDN w:val="0"/>
      <w:adjustRightInd w:val="0"/>
      <w:spacing w:after="0" w:line="257" w:lineRule="exact"/>
      <w:ind w:firstLine="283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styleId="af2">
    <w:name w:val="Hyperlink"/>
    <w:uiPriority w:val="99"/>
    <w:rsid w:val="00852F20"/>
    <w:rPr>
      <w:strike w:val="0"/>
      <w:dstrike w:val="0"/>
      <w:color w:val="557C2B"/>
      <w:u w:val="none"/>
      <w:effect w:val="none"/>
    </w:rPr>
  </w:style>
  <w:style w:type="character" w:customStyle="1" w:styleId="extraname">
    <w:name w:val="extraname"/>
    <w:basedOn w:val="a0"/>
    <w:rsid w:val="00852F20"/>
  </w:style>
  <w:style w:type="character" w:styleId="af3">
    <w:name w:val="Emphasis"/>
    <w:qFormat/>
    <w:rsid w:val="00852F20"/>
    <w:rPr>
      <w:i/>
      <w:iCs/>
    </w:rPr>
  </w:style>
  <w:style w:type="character" w:styleId="af4">
    <w:name w:val="footnote reference"/>
    <w:semiHidden/>
    <w:rsid w:val="00852F20"/>
    <w:rPr>
      <w:rFonts w:ascii="Times New Roman" w:hAnsi="Times New Roman"/>
      <w:sz w:val="20"/>
      <w:vertAlign w:val="superscript"/>
    </w:rPr>
  </w:style>
  <w:style w:type="paragraph" w:styleId="af5">
    <w:name w:val="No Spacing"/>
    <w:uiPriority w:val="1"/>
    <w:qFormat/>
    <w:rsid w:val="00852F2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852F2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852F2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852F20"/>
    <w:rPr>
      <w:rFonts w:ascii="Tahoma" w:eastAsia="Calibri" w:hAnsi="Tahoma" w:cs="Tahoma"/>
      <w:sz w:val="16"/>
      <w:szCs w:val="16"/>
    </w:rPr>
  </w:style>
  <w:style w:type="character" w:customStyle="1" w:styleId="2">
    <w:name w:val="Основной текст (2)_"/>
    <w:link w:val="21"/>
    <w:rsid w:val="00852F20"/>
    <w:rPr>
      <w:rFonts w:ascii="Times New Roman" w:eastAsia="Times New Roman" w:hAnsi="Times New Roman"/>
      <w:shd w:val="clear" w:color="auto" w:fill="FFFFFF"/>
    </w:rPr>
  </w:style>
  <w:style w:type="character" w:customStyle="1" w:styleId="20">
    <w:name w:val="Заголовок №2_"/>
    <w:link w:val="210"/>
    <w:rsid w:val="00852F20"/>
    <w:rPr>
      <w:rFonts w:ascii="Times New Roman" w:eastAsia="Times New Roman" w:hAnsi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852F20"/>
    <w:pPr>
      <w:widowControl w:val="0"/>
      <w:shd w:val="clear" w:color="auto" w:fill="FFFFFF"/>
      <w:spacing w:after="360" w:line="0" w:lineRule="atLeast"/>
      <w:jc w:val="center"/>
    </w:pPr>
    <w:rPr>
      <w:rFonts w:ascii="Times New Roman" w:eastAsia="Times New Roman" w:hAnsi="Times New Roman"/>
    </w:rPr>
  </w:style>
  <w:style w:type="paragraph" w:customStyle="1" w:styleId="210">
    <w:name w:val="Заголовок №21"/>
    <w:basedOn w:val="a"/>
    <w:link w:val="20"/>
    <w:rsid w:val="00852F20"/>
    <w:pPr>
      <w:widowControl w:val="0"/>
      <w:shd w:val="clear" w:color="auto" w:fill="FFFFFF"/>
      <w:spacing w:after="1920" w:line="331" w:lineRule="exact"/>
      <w:ind w:hanging="520"/>
      <w:outlineLvl w:val="1"/>
    </w:pPr>
    <w:rPr>
      <w:rFonts w:ascii="Times New Roman" w:eastAsia="Times New Roman" w:hAnsi="Times New Roman"/>
    </w:rPr>
  </w:style>
  <w:style w:type="character" w:customStyle="1" w:styleId="2105pt">
    <w:name w:val="Основной текст (2) + 10;5 pt"/>
    <w:rsid w:val="00852F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numbering" w:customStyle="1" w:styleId="110">
    <w:name w:val="Нет списка11"/>
    <w:next w:val="a2"/>
    <w:uiPriority w:val="99"/>
    <w:semiHidden/>
    <w:unhideWhenUsed/>
    <w:rsid w:val="00852F20"/>
  </w:style>
  <w:style w:type="character" w:customStyle="1" w:styleId="285pt">
    <w:name w:val="Основной текст (2) + 8;5 pt"/>
    <w:rsid w:val="00852F20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rsid w:val="00852F20"/>
    <w:pPr>
      <w:widowControl w:val="0"/>
      <w:shd w:val="clear" w:color="auto" w:fill="FFFFFF"/>
      <w:spacing w:before="1560" w:after="0" w:line="250" w:lineRule="exact"/>
      <w:jc w:val="center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D5C4B-7336-4349-824E-663AD5B31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29</Pages>
  <Words>8799</Words>
  <Characters>50155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Reanimator</cp:lastModifiedBy>
  <cp:revision>3</cp:revision>
  <cp:lastPrinted>2018-09-03T23:38:00Z</cp:lastPrinted>
  <dcterms:created xsi:type="dcterms:W3CDTF">2018-09-03T23:32:00Z</dcterms:created>
  <dcterms:modified xsi:type="dcterms:W3CDTF">2018-09-03T23:38:00Z</dcterms:modified>
</cp:coreProperties>
</file>